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3DAD" w:rsidRPr="003E3DAD" w:rsidRDefault="00945F4A" w:rsidP="00C77F7F">
      <w:pPr>
        <w:spacing w:after="0" w:line="240" w:lineRule="auto"/>
        <w:ind w:left="-851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15432" cy="8952932"/>
            <wp:effectExtent l="0" t="0" r="0" b="0"/>
            <wp:docPr id="1" name="Рисунок 1" descr="Z:\ПРОГРАММЫ 2020 ГОДА\Плисов 17.07.20\Модули ИН-20 сканы\Фонологический анализ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Фонологический анализ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679" cy="895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DAD" w:rsidRPr="003E3DA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C77F7F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04595" cy="8679976"/>
            <wp:effectExtent l="0" t="0" r="0" b="0"/>
            <wp:docPr id="2" name="Рисунок 2" descr="Z:\ПРОГРАММЫ 2020 ГОДА\Плисов 17.07.20\Модули ИН-20 сканы\Фонологический анализ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Фонологический анализ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4834" cy="86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E3DAD" w:rsidRPr="003E3DAD" w:rsidRDefault="003E3DAD" w:rsidP="003E3DAD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B2DA8" w:rsidRDefault="003E3DAD" w:rsidP="00486230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E3DA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Default="00DB597C" w:rsidP="005B2DA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251BFC" w:rsidRPr="00DB597C" w:rsidRDefault="00251BFC" w:rsidP="005B2DA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………………………..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зовательного модуля………………………………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33F0F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английского языка 5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Теоретическая фонетика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………………………………17</w:t>
      </w:r>
    </w:p>
    <w:p w:rsidR="00DB597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>«Просодика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>24</w:t>
      </w:r>
    </w:p>
    <w:p w:rsidR="00386EC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proofErr w:type="spellStart"/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>Мультилингвизм</w:t>
      </w:r>
      <w:proofErr w:type="spellEnd"/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социум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86EC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………………………….…30</w:t>
      </w:r>
    </w:p>
    <w:p w:rsidR="00386ECC" w:rsidRPr="00251BFC" w:rsidRDefault="00386ECC" w:rsidP="00251BFC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232C7"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 </w:t>
      </w:r>
      <w:r w:rsidR="00251BFC" w:rsidRPr="00251BFC">
        <w:rPr>
          <w:rFonts w:ascii="Times New Roman" w:eastAsia="Times New Roman" w:hAnsi="Times New Roman"/>
          <w:sz w:val="24"/>
          <w:szCs w:val="24"/>
          <w:lang w:eastAsia="ru-RU"/>
        </w:rPr>
        <w:t xml:space="preserve">«Территориальные варианты английского </w:t>
      </w:r>
      <w:r w:rsidR="007D760A">
        <w:rPr>
          <w:rFonts w:ascii="Times New Roman" w:eastAsia="Times New Roman" w:hAnsi="Times New Roman"/>
          <w:sz w:val="24"/>
          <w:szCs w:val="24"/>
          <w:lang w:eastAsia="ru-RU"/>
        </w:rPr>
        <w:t>языка</w:t>
      </w:r>
      <w:r w:rsidR="00251BFC" w:rsidRPr="00251BF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51BFC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486230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r w:rsidR="00386ECC" w:rsidRPr="00386ECC">
        <w:rPr>
          <w:rFonts w:ascii="Times New Roman" w:hAnsi="Times New Roman"/>
          <w:sz w:val="24"/>
          <w:szCs w:val="24"/>
        </w:rPr>
        <w:t xml:space="preserve"> </w:t>
      </w:r>
      <w:r w:rsidR="00386ECC">
        <w:rPr>
          <w:rFonts w:ascii="Times New Roman" w:hAnsi="Times New Roman"/>
          <w:sz w:val="24"/>
          <w:szCs w:val="24"/>
        </w:rPr>
        <w:t>не предусмотрена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</w:t>
      </w:r>
      <w:r w:rsidR="00386ECC">
        <w:rPr>
          <w:rFonts w:ascii="Times New Roman" w:eastAsia="Times New Roman" w:hAnsi="Times New Roman"/>
          <w:i/>
          <w:sz w:val="24"/>
          <w:szCs w:val="24"/>
          <w:lang w:eastAsia="ru-RU"/>
        </w:rPr>
        <w:t>…</w:t>
      </w:r>
      <w:r w:rsidR="00725FD9">
        <w:rPr>
          <w:rFonts w:ascii="Times New Roman" w:hAnsi="Times New Roman"/>
          <w:sz w:val="24"/>
          <w:szCs w:val="24"/>
        </w:rPr>
        <w:t>………………….</w:t>
      </w:r>
      <w:r w:rsidR="00CF2D1B">
        <w:rPr>
          <w:rFonts w:ascii="Times New Roman" w:hAnsi="Times New Roman"/>
          <w:sz w:val="24"/>
          <w:szCs w:val="24"/>
        </w:rPr>
        <w:t>………………...</w:t>
      </w:r>
      <w:r w:rsidR="00486230">
        <w:rPr>
          <w:rFonts w:ascii="Times New Roman" w:hAnsi="Times New Roman"/>
          <w:sz w:val="24"/>
          <w:szCs w:val="24"/>
        </w:rPr>
        <w:t>45</w:t>
      </w:r>
    </w:p>
    <w:p w:rsidR="00DB597C" w:rsidRPr="00DB597C" w:rsidRDefault="00DB597C" w:rsidP="005A15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5A15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EE6245" w:rsidRPr="007D6016" w:rsidRDefault="00F400C3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D6016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«Фонологический анализ англоязычного текста» нацелен на подготовку студентов 4 курса </w:t>
      </w:r>
      <w:proofErr w:type="spellStart"/>
      <w:r w:rsidRPr="007D6016">
        <w:rPr>
          <w:rFonts w:ascii="Times New Roman" w:eastAsia="Times New Roman" w:hAnsi="Times New Roman"/>
          <w:sz w:val="28"/>
          <w:szCs w:val="28"/>
          <w:lang w:eastAsia="ru-RU"/>
        </w:rPr>
        <w:t>бакалавриата</w:t>
      </w:r>
      <w:proofErr w:type="spellEnd"/>
      <w:r w:rsidRPr="007D6016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профиля «Иностранный (английский) язык»</w:t>
      </w:r>
      <w:r w:rsidR="00EA7DDA" w:rsidRPr="007D6016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EA7DDA" w:rsidRPr="007D6016">
        <w:rPr>
          <w:rFonts w:ascii="Times New Roman" w:hAnsi="Times New Roman"/>
          <w:sz w:val="28"/>
          <w:szCs w:val="28"/>
        </w:rPr>
        <w:t>рекомендован для студентов, успешно окончивших модули «</w:t>
      </w:r>
      <w:r w:rsidR="00EA7DDA" w:rsidRPr="007D6016">
        <w:rPr>
          <w:rFonts w:ascii="Times New Roman" w:hAnsi="Times New Roman"/>
          <w:bCs/>
          <w:iCs/>
          <w:sz w:val="28"/>
          <w:szCs w:val="28"/>
        </w:rPr>
        <w:t>Углубленный курс подготовки в предметной области "Иностранный язык"/"Практика устной и письменной речи на АЯ. Курс 2», «Лексикологический анализ англоязычного текста», «Грамматический анализ англоязычного текста»</w:t>
      </w:r>
      <w:r w:rsidR="00EA7DDA" w:rsidRPr="007D6016">
        <w:rPr>
          <w:rFonts w:ascii="Times New Roman" w:hAnsi="Times New Roman"/>
          <w:sz w:val="28"/>
          <w:szCs w:val="28"/>
        </w:rPr>
        <w:t xml:space="preserve"> направления</w:t>
      </w:r>
      <w:r w:rsidR="00EA7DDA" w:rsidRPr="007D6016">
        <w:rPr>
          <w:rFonts w:ascii="Times New Roman" w:hAnsi="Times New Roman"/>
          <w:i/>
          <w:sz w:val="28"/>
          <w:szCs w:val="28"/>
        </w:rPr>
        <w:t xml:space="preserve"> </w:t>
      </w:r>
      <w:r w:rsidR="00EA7DDA" w:rsidRPr="007D6016">
        <w:rPr>
          <w:rFonts w:ascii="Times New Roman" w:hAnsi="Times New Roman"/>
          <w:sz w:val="28"/>
          <w:szCs w:val="28"/>
        </w:rPr>
        <w:t>«Педагогическое образование».</w:t>
      </w:r>
      <w:r w:rsidR="009C2C38" w:rsidRPr="007D601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9C2C38" w:rsidRPr="007D6016">
        <w:rPr>
          <w:rFonts w:ascii="Times New Roman" w:hAnsi="Times New Roman"/>
          <w:sz w:val="28"/>
          <w:szCs w:val="28"/>
        </w:rPr>
        <w:t xml:space="preserve">В результате изучения модуля бакалавр должен овладеть </w:t>
      </w:r>
      <w:r w:rsidR="00EE6245" w:rsidRPr="007D6016">
        <w:rPr>
          <w:rFonts w:ascii="Times New Roman" w:hAnsi="Times New Roman"/>
          <w:color w:val="000000"/>
          <w:sz w:val="28"/>
          <w:szCs w:val="28"/>
        </w:rPr>
        <w:t>системой знаний о культуре стран изучаемого языка, правилами речевого общения в профессиональной, в том числе и узкоспециализированной сфере, умением применять полученные знания в профессиональных и научных целях с учетом фонетических и этических норм и правил англоязычного этикета.</w:t>
      </w:r>
      <w:proofErr w:type="gramEnd"/>
    </w:p>
    <w:p w:rsidR="00EE6245" w:rsidRPr="007D6016" w:rsidRDefault="00EE62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D6016">
        <w:rPr>
          <w:rFonts w:ascii="Times New Roman" w:hAnsi="Times New Roman"/>
          <w:sz w:val="28"/>
          <w:szCs w:val="28"/>
          <w:highlight w:val="white"/>
        </w:rPr>
        <w:t xml:space="preserve">Проектирование программы модуля </w:t>
      </w:r>
      <w:r w:rsidRPr="007D6016">
        <w:rPr>
          <w:rFonts w:ascii="Times New Roman" w:eastAsia="Times New Roman" w:hAnsi="Times New Roman"/>
          <w:sz w:val="28"/>
          <w:szCs w:val="28"/>
          <w:lang w:eastAsia="ru-RU"/>
        </w:rPr>
        <w:t xml:space="preserve">«Фонологический анализ англоязычного текста» </w:t>
      </w:r>
      <w:r w:rsidRPr="007D6016">
        <w:rPr>
          <w:rFonts w:ascii="Times New Roman" w:hAnsi="Times New Roman"/>
          <w:sz w:val="28"/>
          <w:szCs w:val="28"/>
          <w:highlight w:val="white"/>
        </w:rPr>
        <w:t xml:space="preserve">осуществлено в рамках системного, </w:t>
      </w:r>
      <w:proofErr w:type="spellStart"/>
      <w:r w:rsidRPr="007D6016">
        <w:rPr>
          <w:rFonts w:ascii="Times New Roman" w:hAnsi="Times New Roman"/>
          <w:sz w:val="28"/>
          <w:szCs w:val="28"/>
          <w:highlight w:val="white"/>
        </w:rPr>
        <w:t>деятельностного</w:t>
      </w:r>
      <w:proofErr w:type="spellEnd"/>
      <w:r w:rsidRPr="007D6016">
        <w:rPr>
          <w:rFonts w:ascii="Times New Roman" w:hAnsi="Times New Roman"/>
          <w:sz w:val="28"/>
          <w:szCs w:val="28"/>
          <w:highlight w:val="white"/>
        </w:rPr>
        <w:t>, личностно-ориентированного подходов</w:t>
      </w:r>
      <w:r w:rsidRPr="007D6016">
        <w:rPr>
          <w:rFonts w:ascii="Times New Roman" w:hAnsi="Times New Roman"/>
          <w:sz w:val="28"/>
          <w:szCs w:val="28"/>
        </w:rPr>
        <w:t xml:space="preserve">. </w:t>
      </w:r>
      <w:r w:rsidRPr="007D6016">
        <w:rPr>
          <w:rFonts w:ascii="Times New Roman" w:hAnsi="Times New Roman"/>
          <w:sz w:val="28"/>
          <w:szCs w:val="28"/>
          <w:highlight w:val="white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</w:t>
      </w:r>
      <w:proofErr w:type="spellStart"/>
      <w:r w:rsidRPr="007D6016">
        <w:rPr>
          <w:rFonts w:ascii="Times New Roman" w:hAnsi="Times New Roman"/>
          <w:sz w:val="28"/>
          <w:szCs w:val="28"/>
          <w:highlight w:val="white"/>
        </w:rPr>
        <w:t>Деятельностный</w:t>
      </w:r>
      <w:proofErr w:type="spellEnd"/>
      <w:r w:rsidRPr="007D6016">
        <w:rPr>
          <w:rFonts w:ascii="Times New Roman" w:hAnsi="Times New Roman"/>
          <w:sz w:val="28"/>
          <w:szCs w:val="28"/>
          <w:highlight w:val="white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</w:t>
      </w:r>
      <w:r w:rsidRPr="007D6016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7D6016">
        <w:rPr>
          <w:rFonts w:ascii="Times New Roman" w:hAnsi="Times New Roman"/>
          <w:sz w:val="28"/>
          <w:szCs w:val="28"/>
        </w:rPr>
        <w:t>Л</w:t>
      </w:r>
      <w:r w:rsidRPr="007D6016">
        <w:rPr>
          <w:rFonts w:ascii="Times New Roman" w:hAnsi="Times New Roman"/>
          <w:sz w:val="28"/>
          <w:szCs w:val="28"/>
          <w:highlight w:val="white"/>
        </w:rPr>
        <w:t>ичностностно</w:t>
      </w:r>
      <w:proofErr w:type="spellEnd"/>
      <w:r w:rsidRPr="007D6016">
        <w:rPr>
          <w:rFonts w:ascii="Times New Roman" w:hAnsi="Times New Roman"/>
          <w:sz w:val="28"/>
          <w:szCs w:val="28"/>
          <w:highlight w:val="white"/>
        </w:rPr>
        <w:t xml:space="preserve">-ориентированный подход при организации образовательного процесса, 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7D6016" w:rsidRDefault="007D6016" w:rsidP="005A158D">
      <w:pPr>
        <w:shd w:val="clear" w:color="auto" w:fill="FFFFFF"/>
        <w:spacing w:after="120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7D6016" w:rsidRDefault="00DB597C" w:rsidP="005A158D">
      <w:pPr>
        <w:shd w:val="clear" w:color="auto" w:fill="FFFFFF"/>
        <w:spacing w:after="120"/>
        <w:ind w:firstLine="709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D601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 ХАРАКТЕРИСТИКА </w:t>
      </w:r>
      <w:r w:rsidRPr="007D6016">
        <w:rPr>
          <w:rFonts w:ascii="Times New Roman" w:eastAsia="Times New Roman" w:hAnsi="Times New Roman"/>
          <w:b/>
          <w:sz w:val="28"/>
          <w:szCs w:val="28"/>
          <w:lang w:eastAsia="ru-RU"/>
        </w:rPr>
        <w:t>МОДУЛЯ</w:t>
      </w:r>
    </w:p>
    <w:p w:rsidR="007D6016" w:rsidRDefault="007D6016" w:rsidP="005A15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B597C" w:rsidRPr="007D6016" w:rsidRDefault="00DB597C" w:rsidP="005A15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7D6016">
        <w:rPr>
          <w:rFonts w:ascii="Times New Roman" w:hAnsi="Times New Roman"/>
          <w:b/>
          <w:sz w:val="28"/>
          <w:szCs w:val="28"/>
        </w:rPr>
        <w:t>2.1. Образовательные цели и задачи</w:t>
      </w:r>
      <w:r w:rsidRPr="007D6016">
        <w:rPr>
          <w:rFonts w:ascii="Times New Roman" w:hAnsi="Times New Roman"/>
          <w:i/>
          <w:sz w:val="28"/>
          <w:szCs w:val="28"/>
        </w:rPr>
        <w:t xml:space="preserve"> </w:t>
      </w:r>
    </w:p>
    <w:p w:rsidR="007D6016" w:rsidRDefault="007D6016" w:rsidP="005A15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7D6016" w:rsidRDefault="00DE328F" w:rsidP="005A15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D6016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«Фонологический анализ англоязычного текста» </w:t>
      </w:r>
      <w:r w:rsidR="00DB597C" w:rsidRPr="007D6016">
        <w:rPr>
          <w:rFonts w:ascii="Times New Roman" w:hAnsi="Times New Roman"/>
          <w:sz w:val="28"/>
          <w:szCs w:val="28"/>
        </w:rPr>
        <w:t xml:space="preserve">ставит своей </w:t>
      </w:r>
      <w:r w:rsidR="00DB597C" w:rsidRPr="007D6016">
        <w:rPr>
          <w:rFonts w:ascii="Times New Roman" w:hAnsi="Times New Roman"/>
          <w:b/>
          <w:sz w:val="28"/>
          <w:szCs w:val="28"/>
        </w:rPr>
        <w:t>целью</w:t>
      </w:r>
      <w:r w:rsidRPr="007D6016">
        <w:rPr>
          <w:rFonts w:ascii="Times New Roman" w:hAnsi="Times New Roman"/>
          <w:sz w:val="28"/>
          <w:szCs w:val="28"/>
        </w:rPr>
        <w:t xml:space="preserve"> </w:t>
      </w:r>
      <w:r w:rsidR="00DB597C" w:rsidRPr="007D6016">
        <w:rPr>
          <w:rFonts w:ascii="Times New Roman" w:eastAsia="Times New Roman" w:hAnsi="Times New Roman"/>
          <w:sz w:val="28"/>
          <w:szCs w:val="28"/>
          <w:lang w:eastAsia="ru-RU"/>
        </w:rPr>
        <w:t>созда</w:t>
      </w:r>
      <w:r w:rsidRPr="007D6016">
        <w:rPr>
          <w:rFonts w:ascii="Times New Roman" w:eastAsia="Times New Roman" w:hAnsi="Times New Roman"/>
          <w:sz w:val="28"/>
          <w:szCs w:val="28"/>
          <w:lang w:eastAsia="ru-RU"/>
        </w:rPr>
        <w:t>ние</w:t>
      </w:r>
      <w:r w:rsidR="00DB597C" w:rsidRPr="007D6016">
        <w:rPr>
          <w:rFonts w:ascii="Times New Roman" w:eastAsia="Times New Roman" w:hAnsi="Times New Roman"/>
          <w:sz w:val="28"/>
          <w:szCs w:val="28"/>
          <w:lang w:eastAsia="ru-RU"/>
        </w:rPr>
        <w:t xml:space="preserve"> услови</w:t>
      </w:r>
      <w:r w:rsidRPr="007D6016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="00DB597C" w:rsidRPr="007D6016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</w:t>
      </w:r>
      <w:r w:rsidRPr="007D6016">
        <w:rPr>
          <w:rFonts w:ascii="Times New Roman" w:hAnsi="Times New Roman"/>
          <w:sz w:val="28"/>
          <w:szCs w:val="28"/>
        </w:rPr>
        <w:t xml:space="preserve">овладения </w:t>
      </w:r>
      <w:r w:rsidRPr="007D6016">
        <w:rPr>
          <w:rFonts w:ascii="Times New Roman" w:hAnsi="Times New Roman"/>
          <w:color w:val="000000"/>
          <w:sz w:val="28"/>
          <w:szCs w:val="28"/>
        </w:rPr>
        <w:t xml:space="preserve">системой знаний о культуре стран изучаемого языка, правилами речевого общения, умения применять </w:t>
      </w:r>
      <w:r w:rsidRPr="007D6016">
        <w:rPr>
          <w:rFonts w:ascii="Times New Roman" w:hAnsi="Times New Roman"/>
          <w:color w:val="000000"/>
          <w:sz w:val="28"/>
          <w:szCs w:val="28"/>
        </w:rPr>
        <w:lastRenderedPageBreak/>
        <w:t xml:space="preserve">полученные знания для </w:t>
      </w:r>
      <w:r w:rsidRPr="007D6016">
        <w:rPr>
          <w:rFonts w:ascii="Times New Roman" w:hAnsi="Times New Roman"/>
          <w:sz w:val="28"/>
          <w:szCs w:val="28"/>
          <w:highlight w:val="white"/>
        </w:rPr>
        <w:t>задач межличностного и межкультурного общения</w:t>
      </w:r>
      <w:r w:rsidRPr="007D6016">
        <w:rPr>
          <w:rFonts w:ascii="Times New Roman" w:hAnsi="Times New Roman"/>
          <w:color w:val="000000"/>
          <w:sz w:val="28"/>
          <w:szCs w:val="28"/>
        </w:rPr>
        <w:t xml:space="preserve"> с учетом правил англоязычного этикета.</w:t>
      </w:r>
    </w:p>
    <w:p w:rsidR="00DB597C" w:rsidRPr="007D6016" w:rsidRDefault="00DB597C" w:rsidP="005A15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D6016">
        <w:rPr>
          <w:rFonts w:ascii="Times New Roman" w:hAnsi="Times New Roman"/>
          <w:sz w:val="28"/>
          <w:szCs w:val="28"/>
        </w:rPr>
        <w:t xml:space="preserve">Для достижения поставленной цели необходимо решить следующие </w:t>
      </w:r>
      <w:r w:rsidRPr="007D6016">
        <w:rPr>
          <w:rFonts w:ascii="Times New Roman" w:hAnsi="Times New Roman"/>
          <w:b/>
          <w:sz w:val="28"/>
          <w:szCs w:val="28"/>
        </w:rPr>
        <w:t>задачи</w:t>
      </w:r>
      <w:r w:rsidRPr="007D6016">
        <w:rPr>
          <w:rFonts w:ascii="Times New Roman" w:hAnsi="Times New Roman"/>
          <w:sz w:val="28"/>
          <w:szCs w:val="28"/>
        </w:rPr>
        <w:t>:</w:t>
      </w:r>
    </w:p>
    <w:p w:rsidR="000C5C1F" w:rsidRPr="007D6016" w:rsidRDefault="000C5C1F" w:rsidP="005A15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D6016">
        <w:rPr>
          <w:rFonts w:ascii="Times New Roman" w:hAnsi="Times New Roman"/>
          <w:sz w:val="28"/>
          <w:szCs w:val="28"/>
        </w:rPr>
        <w:t xml:space="preserve">1.  Обеспечить условия для развития умений логически верно, аргументировано и ясно </w:t>
      </w:r>
      <w:proofErr w:type="gramStart"/>
      <w:r w:rsidRPr="007D6016">
        <w:rPr>
          <w:rFonts w:ascii="Times New Roman" w:hAnsi="Times New Roman"/>
          <w:sz w:val="28"/>
          <w:szCs w:val="28"/>
        </w:rPr>
        <w:t>строить</w:t>
      </w:r>
      <w:proofErr w:type="gramEnd"/>
      <w:r w:rsidRPr="007D6016">
        <w:rPr>
          <w:rFonts w:ascii="Times New Roman" w:hAnsi="Times New Roman"/>
          <w:sz w:val="28"/>
          <w:szCs w:val="28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0C5C1F" w:rsidRPr="007D6016" w:rsidRDefault="000C5C1F" w:rsidP="005A15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D6016">
        <w:rPr>
          <w:rFonts w:ascii="Times New Roman" w:hAnsi="Times New Roman"/>
          <w:sz w:val="28"/>
          <w:szCs w:val="28"/>
        </w:rPr>
        <w:t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7D6016" w:rsidRDefault="007D6016" w:rsidP="005A158D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B597C" w:rsidRDefault="00DB597C" w:rsidP="005A158D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D6016">
        <w:rPr>
          <w:rFonts w:ascii="Times New Roman" w:eastAsia="Times New Roman" w:hAnsi="Times New Roman"/>
          <w:b/>
          <w:sz w:val="28"/>
          <w:szCs w:val="28"/>
          <w:lang w:eastAsia="ru-RU"/>
        </w:rPr>
        <w:t>2.2. Образовательные результаты (ОР) выпускника</w:t>
      </w:r>
    </w:p>
    <w:p w:rsidR="002B0FBC" w:rsidRPr="00D77103" w:rsidRDefault="002B0FBC" w:rsidP="005A158D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77103">
        <w:rPr>
          <w:rFonts w:ascii="Times New Roman" w:eastAsia="Times New Roman" w:hAnsi="Times New Roman"/>
          <w:sz w:val="28"/>
          <w:szCs w:val="28"/>
          <w:lang w:eastAsia="ru-RU"/>
        </w:rPr>
        <w:t>УК-1. 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AD1BEE" w:rsidRDefault="002B0FBC" w:rsidP="00FB72A1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77103">
        <w:rPr>
          <w:rFonts w:ascii="Times New Roman" w:eastAsia="Times New Roman" w:hAnsi="Times New Roman"/>
          <w:sz w:val="28"/>
          <w:szCs w:val="28"/>
          <w:lang w:eastAsia="ru-RU"/>
        </w:rPr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D77103">
        <w:rPr>
          <w:rFonts w:ascii="Times New Roman" w:eastAsia="Times New Roman" w:hAnsi="Times New Roman"/>
          <w:sz w:val="28"/>
          <w:szCs w:val="28"/>
          <w:lang w:eastAsia="ru-RU"/>
        </w:rPr>
        <w:t>м(</w:t>
      </w:r>
      <w:proofErr w:type="spellStart"/>
      <w:proofErr w:type="gramEnd"/>
      <w:r w:rsidRPr="00D77103">
        <w:rPr>
          <w:rFonts w:ascii="Times New Roman" w:eastAsia="Times New Roman" w:hAnsi="Times New Roman"/>
          <w:sz w:val="28"/>
          <w:szCs w:val="28"/>
          <w:lang w:eastAsia="ru-RU"/>
        </w:rPr>
        <w:t>ых</w:t>
      </w:r>
      <w:proofErr w:type="spellEnd"/>
      <w:r w:rsidRPr="00D77103">
        <w:rPr>
          <w:rFonts w:ascii="Times New Roman" w:eastAsia="Times New Roman" w:hAnsi="Times New Roman"/>
          <w:sz w:val="28"/>
          <w:szCs w:val="28"/>
          <w:lang w:eastAsia="ru-RU"/>
        </w:rPr>
        <w:t>) языке(ах)</w:t>
      </w:r>
    </w:p>
    <w:p w:rsidR="00314072" w:rsidRPr="00314072" w:rsidRDefault="00314072" w:rsidP="00314072">
      <w:pPr>
        <w:autoSpaceDE w:val="0"/>
        <w:autoSpaceDN w:val="0"/>
        <w:adjustRightInd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УК-8. </w:t>
      </w:r>
      <w:proofErr w:type="gramStart"/>
      <w:r w:rsidRPr="00B01736">
        <w:rPr>
          <w:rFonts w:ascii="Times New Roman" w:hAnsi="Times New Roman"/>
          <w:sz w:val="28"/>
          <w:szCs w:val="28"/>
        </w:rPr>
        <w:t>Способен создавать и поддерживать безопасные условия жизнедеятельности, в том числе при возникновении чрезвычайных ситуаций</w:t>
      </w:r>
      <w:proofErr w:type="gramEnd"/>
    </w:p>
    <w:p w:rsidR="002B0FBC" w:rsidRPr="00AD1BEE" w:rsidRDefault="00AD1BEE" w:rsidP="005A158D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B72A1">
        <w:rPr>
          <w:rFonts w:ascii="Times New Roman" w:eastAsia="Times New Roman" w:hAnsi="Times New Roman"/>
          <w:sz w:val="28"/>
          <w:szCs w:val="28"/>
          <w:lang w:eastAsia="ru-RU"/>
        </w:rPr>
        <w:t>ПК-1</w:t>
      </w:r>
      <w:r w:rsidRPr="00AD1BEE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proofErr w:type="gramStart"/>
      <w:r w:rsidRPr="00AD1BEE">
        <w:rPr>
          <w:rFonts w:ascii="Times New Roman" w:eastAsia="Times New Roman" w:hAnsi="Times New Roman"/>
          <w:sz w:val="28"/>
          <w:szCs w:val="28"/>
          <w:lang w:eastAsia="ru-RU"/>
        </w:rPr>
        <w:t>Способен</w:t>
      </w:r>
      <w:proofErr w:type="gramEnd"/>
      <w:r w:rsidRPr="00AD1BEE">
        <w:rPr>
          <w:rFonts w:ascii="Times New Roman" w:eastAsia="Times New Roman" w:hAnsi="Times New Roman"/>
          <w:sz w:val="28"/>
          <w:szCs w:val="28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2"/>
        <w:gridCol w:w="2686"/>
        <w:gridCol w:w="2158"/>
        <w:gridCol w:w="1969"/>
        <w:gridCol w:w="2248"/>
      </w:tblGrid>
      <w:tr w:rsidR="002B0FBC" w:rsidRPr="00DB597C" w:rsidTr="00FB72A1">
        <w:tc>
          <w:tcPr>
            <w:tcW w:w="792" w:type="dxa"/>
            <w:shd w:val="clear" w:color="auto" w:fill="auto"/>
          </w:tcPr>
          <w:p w:rsidR="002B0FBC" w:rsidRPr="00DB597C" w:rsidRDefault="002B0FBC" w:rsidP="002B0FB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686" w:type="dxa"/>
            <w:shd w:val="clear" w:color="auto" w:fill="auto"/>
          </w:tcPr>
          <w:p w:rsidR="002B0FBC" w:rsidRDefault="002B0FBC" w:rsidP="002B0FB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2B0FBC" w:rsidRPr="00DB597C" w:rsidRDefault="002B0FBC" w:rsidP="002B0FB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158" w:type="dxa"/>
            <w:shd w:val="clear" w:color="auto" w:fill="auto"/>
          </w:tcPr>
          <w:p w:rsidR="002B0FBC" w:rsidRDefault="002B0FBC" w:rsidP="002B0FB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2B0FBC" w:rsidRPr="00DB597C" w:rsidRDefault="002B0FBC" w:rsidP="002B0FB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</w:tcPr>
          <w:p w:rsidR="002B0FBC" w:rsidRPr="00DB597C" w:rsidRDefault="002B0FBC" w:rsidP="002B0F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48" w:type="dxa"/>
          </w:tcPr>
          <w:p w:rsidR="002B0FBC" w:rsidRPr="00DB597C" w:rsidRDefault="002B0FBC" w:rsidP="002B0F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B0FBC" w:rsidRPr="00DB597C" w:rsidTr="00FB72A1">
        <w:tc>
          <w:tcPr>
            <w:tcW w:w="792" w:type="dxa"/>
            <w:shd w:val="clear" w:color="auto" w:fill="auto"/>
          </w:tcPr>
          <w:p w:rsidR="002B0FBC" w:rsidRPr="00DB597C" w:rsidRDefault="002B0FBC" w:rsidP="002B0FB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D6016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686" w:type="dxa"/>
            <w:shd w:val="clear" w:color="auto" w:fill="auto"/>
          </w:tcPr>
          <w:p w:rsidR="002B0FBC" w:rsidRPr="007D6016" w:rsidRDefault="002B0FBC" w:rsidP="002B0FBC">
            <w:pPr>
              <w:spacing w:after="0"/>
              <w:ind w:right="4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016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системы изучаемого языка  </w:t>
            </w:r>
          </w:p>
          <w:p w:rsidR="002B0FBC" w:rsidRPr="00DB597C" w:rsidRDefault="002B0FBC" w:rsidP="002B0FB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6016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2158" w:type="dxa"/>
            <w:shd w:val="clear" w:color="auto" w:fill="auto"/>
          </w:tcPr>
          <w:p w:rsidR="002B0FBC" w:rsidRDefault="002B0FBC" w:rsidP="002B0FB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2B0FBC" w:rsidRDefault="002B0FBC" w:rsidP="002B0FB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Г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рамотно и ясно строит диалогическую речь в рамках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межличностного и межкультурного общения на иностранном языке</w:t>
            </w:r>
          </w:p>
          <w:p w:rsidR="002B0FBC" w:rsidRPr="00DB597C" w:rsidRDefault="002B0FBC" w:rsidP="002B0FB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</w:tcPr>
          <w:p w:rsidR="002B0FBC" w:rsidRPr="007D6016" w:rsidRDefault="002B0FBC" w:rsidP="002B0FBC">
            <w:pPr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highlight w:val="white"/>
              </w:rPr>
              <w:lastRenderedPageBreak/>
              <w:t>Практические занятия</w:t>
            </w:r>
          </w:p>
          <w:p w:rsidR="002B0FBC" w:rsidRPr="007D6016" w:rsidRDefault="002B0FBC" w:rsidP="002B0FBC">
            <w:pPr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white"/>
              </w:rPr>
            </w:pPr>
            <w:r w:rsidRPr="007D6016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групповая </w:t>
            </w:r>
            <w:r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работа самостоятельная работа</w:t>
            </w:r>
          </w:p>
          <w:p w:rsidR="002B0FBC" w:rsidRPr="00DB597C" w:rsidRDefault="002B0FBC" w:rsidP="002B0FB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8" w:type="dxa"/>
          </w:tcPr>
          <w:p w:rsidR="002B0FBC" w:rsidRPr="007D6016" w:rsidRDefault="002B0FBC" w:rsidP="002B0FBC">
            <w:pPr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:rsidR="002B0FBC" w:rsidRPr="007D6016" w:rsidRDefault="002B0FBC" w:rsidP="002B0FBC">
            <w:pPr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2B0FBC" w:rsidRPr="007D6016" w:rsidRDefault="002B0FBC" w:rsidP="002B0FBC">
            <w:pPr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D6016">
              <w:rPr>
                <w:rFonts w:ascii="Times New Roman" w:hAnsi="Times New Roman"/>
                <w:sz w:val="24"/>
                <w:szCs w:val="24"/>
              </w:rPr>
              <w:t>устны</w:t>
            </w:r>
            <w:r>
              <w:rPr>
                <w:rFonts w:ascii="Times New Roman" w:hAnsi="Times New Roman"/>
                <w:sz w:val="24"/>
                <w:szCs w:val="24"/>
              </w:rPr>
              <w:t>й ответ</w:t>
            </w:r>
          </w:p>
          <w:p w:rsidR="002B0FBC" w:rsidRDefault="002B0FBC" w:rsidP="002B0FBC">
            <w:pPr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2B0FBC" w:rsidRPr="007D6016" w:rsidRDefault="002B0FBC" w:rsidP="002B0FBC">
            <w:pPr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2B0FBC" w:rsidRPr="00DB597C" w:rsidRDefault="002B0FBC" w:rsidP="002B0FB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B0FBC" w:rsidRPr="00DB597C" w:rsidTr="00FB72A1">
        <w:tc>
          <w:tcPr>
            <w:tcW w:w="792" w:type="dxa"/>
            <w:shd w:val="clear" w:color="auto" w:fill="auto"/>
          </w:tcPr>
          <w:p w:rsidR="002B0FBC" w:rsidRPr="00DB597C" w:rsidRDefault="002B0FBC" w:rsidP="002B0FB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D6016"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2686" w:type="dxa"/>
            <w:shd w:val="clear" w:color="auto" w:fill="auto"/>
          </w:tcPr>
          <w:p w:rsidR="002B0FBC" w:rsidRPr="00DB597C" w:rsidRDefault="002B0FBC" w:rsidP="002B0FB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6016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лингвострановедческой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2158" w:type="dxa"/>
            <w:shd w:val="clear" w:color="auto" w:fill="auto"/>
          </w:tcPr>
          <w:p w:rsidR="00526180" w:rsidRDefault="00526180" w:rsidP="002B0FB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 </w:t>
            </w:r>
          </w:p>
          <w:p w:rsidR="00FB72A1" w:rsidRPr="00FB72A1" w:rsidRDefault="00FB72A1" w:rsidP="00FB72A1">
            <w:pPr>
              <w:contextualSpacing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B72A1">
              <w:rPr>
                <w:rFonts w:ascii="Times New Roman" w:eastAsiaTheme="minorHAnsi" w:hAnsi="Times New Roman"/>
                <w:sz w:val="24"/>
                <w:szCs w:val="24"/>
              </w:rPr>
              <w:t>ПК.1.1</w:t>
            </w:r>
            <w:r w:rsidRPr="00FB72A1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. </w:t>
            </w:r>
            <w:r w:rsidRPr="00FB72A1">
              <w:rPr>
                <w:rFonts w:ascii="Times New Roman" w:eastAsiaTheme="minorHAnsi" w:hAnsi="Times New Roman"/>
                <w:sz w:val="24"/>
                <w:szCs w:val="24"/>
              </w:rPr>
              <w:t>Владеет</w:t>
            </w:r>
            <w:r w:rsidRPr="00FB72A1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 </w:t>
            </w:r>
            <w:r w:rsidRPr="00FB72A1">
              <w:rPr>
                <w:rFonts w:ascii="Times New Roman" w:eastAsiaTheme="minorHAnsi" w:hAnsi="Times New Roman"/>
                <w:sz w:val="24"/>
                <w:szCs w:val="24"/>
              </w:rPr>
              <w:t>методологией исследовательской работы по лингвистике, навыками систематической и планомерной работы с научной литературой</w:t>
            </w:r>
          </w:p>
          <w:p w:rsidR="002B0FBC" w:rsidRPr="00DB597C" w:rsidRDefault="002B0FBC" w:rsidP="002B0FB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</w:tcPr>
          <w:p w:rsidR="002B0FBC" w:rsidRPr="007D6016" w:rsidRDefault="002B0FBC" w:rsidP="002B0FBC">
            <w:pPr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Практические занятия</w:t>
            </w:r>
          </w:p>
          <w:p w:rsidR="002B0FBC" w:rsidRPr="007D6016" w:rsidRDefault="002B0FBC" w:rsidP="002B0FBC">
            <w:pPr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white"/>
              </w:rPr>
            </w:pPr>
            <w:r w:rsidRPr="007D6016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групповая </w:t>
            </w:r>
            <w:r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работа самостоятельная работа</w:t>
            </w:r>
          </w:p>
          <w:p w:rsidR="002B0FBC" w:rsidRDefault="002B0FBC" w:rsidP="002B0FBC">
            <w:pPr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white"/>
              </w:rPr>
            </w:pPr>
          </w:p>
          <w:p w:rsidR="002B0FBC" w:rsidRDefault="002B0FBC" w:rsidP="002B0FBC">
            <w:pPr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white"/>
              </w:rPr>
            </w:pPr>
          </w:p>
          <w:p w:rsidR="002B0FBC" w:rsidRDefault="002B0FBC" w:rsidP="002B0FBC">
            <w:pPr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white"/>
              </w:rPr>
            </w:pPr>
          </w:p>
          <w:p w:rsidR="002B0FBC" w:rsidRPr="00DB597C" w:rsidRDefault="002B0FBC" w:rsidP="002B0FBC">
            <w:pPr>
              <w:ind w:right="-98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8" w:type="dxa"/>
          </w:tcPr>
          <w:p w:rsidR="002B0FBC" w:rsidRPr="007D6016" w:rsidRDefault="002B0FBC" w:rsidP="002B0FBC">
            <w:pPr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:rsidR="002B0FBC" w:rsidRPr="007D6016" w:rsidRDefault="002B0FBC" w:rsidP="002B0FBC">
            <w:pPr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2B0FBC" w:rsidRPr="007D6016" w:rsidRDefault="002B0FBC" w:rsidP="002B0FBC">
            <w:pPr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D6016">
              <w:rPr>
                <w:rFonts w:ascii="Times New Roman" w:hAnsi="Times New Roman"/>
                <w:sz w:val="24"/>
                <w:szCs w:val="24"/>
              </w:rPr>
              <w:t>устны</w:t>
            </w:r>
            <w:r>
              <w:rPr>
                <w:rFonts w:ascii="Times New Roman" w:hAnsi="Times New Roman"/>
                <w:sz w:val="24"/>
                <w:szCs w:val="24"/>
              </w:rPr>
              <w:t>й ответ</w:t>
            </w:r>
          </w:p>
          <w:p w:rsidR="002B0FBC" w:rsidRDefault="002B0FBC" w:rsidP="002B0FBC">
            <w:pPr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2B0FBC" w:rsidRPr="007D6016" w:rsidRDefault="002B0FBC" w:rsidP="002B0FBC">
            <w:pPr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2B0FBC" w:rsidRPr="00DB597C" w:rsidRDefault="002B0FBC" w:rsidP="002B0FB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B72A1" w:rsidRDefault="00FB72A1" w:rsidP="005A158D">
      <w:pPr>
        <w:shd w:val="clear" w:color="auto" w:fill="FFFFFF"/>
        <w:tabs>
          <w:tab w:val="left" w:pos="1123"/>
        </w:tabs>
        <w:spacing w:after="0"/>
        <w:ind w:firstLine="709"/>
        <w:contextualSpacing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2D19D7" w:rsidRPr="00251BFC" w:rsidRDefault="00DB597C" w:rsidP="00251BFC">
      <w:pPr>
        <w:shd w:val="clear" w:color="auto" w:fill="FFFFFF"/>
        <w:tabs>
          <w:tab w:val="left" w:pos="1123"/>
        </w:tabs>
        <w:spacing w:after="0"/>
        <w:ind w:firstLine="709"/>
        <w:contextualSpacing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  <w:r w:rsidRPr="007D6016"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  <w:t xml:space="preserve">2. 3. </w:t>
      </w:r>
      <w:r w:rsidRPr="007D6016">
        <w:rPr>
          <w:rFonts w:ascii="Times New Roman" w:eastAsia="Times New Roman" w:hAnsi="Times New Roman"/>
          <w:b/>
          <w:sz w:val="28"/>
          <w:szCs w:val="28"/>
          <w:lang w:eastAsia="ru-RU"/>
        </w:rPr>
        <w:t>Руководитель и преподаватели модуля</w:t>
      </w:r>
    </w:p>
    <w:p w:rsidR="00494C65" w:rsidRPr="007D6016" w:rsidRDefault="00DB597C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D6016">
        <w:rPr>
          <w:rFonts w:ascii="Times New Roman" w:eastAsia="Times New Roman" w:hAnsi="Times New Roman"/>
          <w:i/>
          <w:sz w:val="28"/>
          <w:szCs w:val="28"/>
          <w:lang w:eastAsia="ru-RU"/>
        </w:rPr>
        <w:t>Руководитель:</w:t>
      </w:r>
      <w:r w:rsidRPr="007D6016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:rsidR="00D94C26" w:rsidRPr="00251BFC" w:rsidRDefault="00FB72A1" w:rsidP="00251BFC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sz w:val="28"/>
          <w:szCs w:val="28"/>
          <w:lang w:eastAsia="ru-RU"/>
        </w:rPr>
        <w:t>Перова</w:t>
      </w:r>
      <w:r w:rsidR="00494C65" w:rsidRPr="002D19D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М.В.</w:t>
      </w:r>
      <w:r w:rsidR="00DB597C" w:rsidRPr="002D19D7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94C65" w:rsidRPr="002D19D7">
        <w:rPr>
          <w:rFonts w:ascii="Times New Roman" w:eastAsia="Times New Roman" w:hAnsi="Times New Roman"/>
          <w:sz w:val="28"/>
          <w:szCs w:val="28"/>
          <w:lang w:eastAsia="ru-RU"/>
        </w:rPr>
        <w:t xml:space="preserve">к. </w:t>
      </w:r>
      <w:proofErr w:type="spellStart"/>
      <w:r w:rsidR="00494C65" w:rsidRPr="002D19D7">
        <w:rPr>
          <w:rFonts w:ascii="Times New Roman" w:eastAsia="Times New Roman" w:hAnsi="Times New Roman"/>
          <w:sz w:val="28"/>
          <w:szCs w:val="28"/>
          <w:lang w:eastAsia="ru-RU"/>
        </w:rPr>
        <w:t>пс</w:t>
      </w:r>
      <w:proofErr w:type="spellEnd"/>
      <w:r w:rsidR="00494C65" w:rsidRPr="002D19D7">
        <w:rPr>
          <w:rFonts w:ascii="Times New Roman" w:eastAsia="Times New Roman" w:hAnsi="Times New Roman"/>
          <w:sz w:val="28"/>
          <w:szCs w:val="28"/>
          <w:lang w:eastAsia="ru-RU"/>
        </w:rPr>
        <w:t>. н, доцент</w:t>
      </w:r>
      <w:r w:rsidR="00DB597C" w:rsidRPr="002D19D7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94C65" w:rsidRPr="002D19D7">
        <w:rPr>
          <w:rFonts w:ascii="Times New Roman" w:eastAsia="Times New Roman" w:hAnsi="Times New Roman"/>
          <w:sz w:val="28"/>
          <w:szCs w:val="28"/>
          <w:lang w:eastAsia="ru-RU"/>
        </w:rPr>
        <w:t>кафедра теории и практики иностранных языков и лингводидактики</w:t>
      </w:r>
      <w:r w:rsidR="00314072">
        <w:rPr>
          <w:rFonts w:ascii="Times New Roman" w:eastAsia="Times New Roman" w:hAnsi="Times New Roman"/>
          <w:sz w:val="28"/>
          <w:szCs w:val="28"/>
          <w:lang w:eastAsia="ru-RU"/>
        </w:rPr>
        <w:t xml:space="preserve"> НГПУ им. К.Минина</w:t>
      </w:r>
    </w:p>
    <w:p w:rsidR="00251BFC" w:rsidRDefault="00251BFC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</w:p>
    <w:p w:rsidR="00494C65" w:rsidRPr="002D19D7" w:rsidRDefault="00DB597C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D19D7">
        <w:rPr>
          <w:rFonts w:ascii="Times New Roman" w:eastAsia="Times New Roman" w:hAnsi="Times New Roman"/>
          <w:i/>
          <w:sz w:val="28"/>
          <w:szCs w:val="28"/>
          <w:lang w:eastAsia="ru-RU"/>
        </w:rPr>
        <w:t>Преподаватели:</w:t>
      </w:r>
      <w:r w:rsidRPr="002D19D7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:rsidR="002D19D7" w:rsidRPr="002D19D7" w:rsidRDefault="00FB72A1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spacing w:val="-8"/>
          <w:sz w:val="28"/>
          <w:szCs w:val="28"/>
          <w:lang w:eastAsia="ru-RU"/>
        </w:rPr>
        <w:t>Зимина</w:t>
      </w:r>
      <w:r w:rsidR="002D19D7" w:rsidRPr="005A158D">
        <w:rPr>
          <w:rFonts w:ascii="Times New Roman" w:eastAsia="Times New Roman" w:hAnsi="Times New Roman"/>
          <w:i/>
          <w:spacing w:val="-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-8"/>
          <w:sz w:val="28"/>
          <w:szCs w:val="28"/>
          <w:lang w:eastAsia="ru-RU"/>
        </w:rPr>
        <w:t>М</w:t>
      </w:r>
      <w:r w:rsidR="002D19D7" w:rsidRPr="005A158D">
        <w:rPr>
          <w:rFonts w:ascii="Times New Roman" w:eastAsia="Times New Roman" w:hAnsi="Times New Roman"/>
          <w:i/>
          <w:spacing w:val="-8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i/>
          <w:spacing w:val="-8"/>
          <w:sz w:val="28"/>
          <w:szCs w:val="28"/>
          <w:lang w:eastAsia="ru-RU"/>
        </w:rPr>
        <w:t>В</w:t>
      </w:r>
      <w:r w:rsidR="002D19D7" w:rsidRPr="005A158D">
        <w:rPr>
          <w:rFonts w:ascii="Times New Roman" w:eastAsia="Times New Roman" w:hAnsi="Times New Roman"/>
          <w:i/>
          <w:spacing w:val="-8"/>
          <w:sz w:val="28"/>
          <w:szCs w:val="28"/>
          <w:lang w:eastAsia="ru-RU"/>
        </w:rPr>
        <w:t>.,</w:t>
      </w:r>
      <w:r w:rsidR="002D19D7" w:rsidRPr="002D19D7">
        <w:rPr>
          <w:rFonts w:ascii="Times New Roman" w:eastAsia="Times New Roman" w:hAnsi="Times New Roman"/>
          <w:sz w:val="28"/>
          <w:szCs w:val="28"/>
          <w:lang w:eastAsia="ru-RU"/>
        </w:rPr>
        <w:t xml:space="preserve"> доцент, кафедра теории и практики иностранных языков и лингводидактики</w:t>
      </w:r>
      <w:r w:rsidR="00314072">
        <w:rPr>
          <w:rFonts w:ascii="Times New Roman" w:eastAsia="Times New Roman" w:hAnsi="Times New Roman"/>
          <w:sz w:val="28"/>
          <w:szCs w:val="28"/>
          <w:lang w:eastAsia="ru-RU"/>
        </w:rPr>
        <w:t xml:space="preserve"> НГПУ им. К.Минина</w:t>
      </w:r>
    </w:p>
    <w:p w:rsidR="00DB597C" w:rsidRPr="002D19D7" w:rsidRDefault="00DB597C" w:rsidP="00FB72A1">
      <w:pPr>
        <w:spacing w:after="0"/>
        <w:contextualSpacing/>
        <w:jc w:val="both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FB72A1" w:rsidRDefault="00FB72A1" w:rsidP="005A158D">
      <w:pPr>
        <w:shd w:val="clear" w:color="auto" w:fill="FFFFFF"/>
        <w:tabs>
          <w:tab w:val="left" w:pos="112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B72A1" w:rsidRDefault="00FB72A1" w:rsidP="005A158D">
      <w:pPr>
        <w:shd w:val="clear" w:color="auto" w:fill="FFFFFF"/>
        <w:tabs>
          <w:tab w:val="left" w:pos="112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B597C" w:rsidRPr="002D19D7" w:rsidRDefault="00DB597C" w:rsidP="005A158D">
      <w:pPr>
        <w:shd w:val="clear" w:color="auto" w:fill="FFFFFF"/>
        <w:tabs>
          <w:tab w:val="left" w:pos="112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D19D7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2.4. Статус образовательного модуля</w:t>
      </w:r>
    </w:p>
    <w:p w:rsidR="002D19D7" w:rsidRPr="002D19D7" w:rsidRDefault="002D19D7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highlight w:val="white"/>
        </w:rPr>
      </w:pPr>
    </w:p>
    <w:p w:rsidR="00CA24D7" w:rsidRPr="002D19D7" w:rsidRDefault="00CA24D7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D19D7">
        <w:rPr>
          <w:rFonts w:ascii="Times New Roman" w:hAnsi="Times New Roman"/>
          <w:sz w:val="28"/>
          <w:szCs w:val="28"/>
          <w:highlight w:val="white"/>
        </w:rPr>
        <w:t xml:space="preserve">Модуль </w:t>
      </w:r>
      <w:r w:rsidRPr="002D19D7">
        <w:rPr>
          <w:rFonts w:ascii="Times New Roman" w:eastAsia="Times New Roman" w:hAnsi="Times New Roman"/>
          <w:sz w:val="28"/>
          <w:szCs w:val="28"/>
          <w:lang w:eastAsia="ru-RU"/>
        </w:rPr>
        <w:t xml:space="preserve">«Фонологический анализ англоязычного текста» </w:t>
      </w:r>
      <w:r w:rsidRPr="002D19D7">
        <w:rPr>
          <w:rFonts w:ascii="Times New Roman" w:hAnsi="Times New Roman"/>
          <w:sz w:val="28"/>
          <w:szCs w:val="28"/>
          <w:highlight w:val="white"/>
        </w:rPr>
        <w:t xml:space="preserve">является обязательным в структуре программы универсального </w:t>
      </w:r>
      <w:proofErr w:type="spellStart"/>
      <w:r w:rsidRPr="002D19D7">
        <w:rPr>
          <w:rFonts w:ascii="Times New Roman" w:hAnsi="Times New Roman"/>
          <w:sz w:val="28"/>
          <w:szCs w:val="28"/>
          <w:highlight w:val="white"/>
        </w:rPr>
        <w:t>бакалавриата</w:t>
      </w:r>
      <w:proofErr w:type="spellEnd"/>
      <w:r w:rsidRPr="002D19D7">
        <w:rPr>
          <w:rFonts w:ascii="Times New Roman" w:hAnsi="Times New Roman"/>
          <w:sz w:val="28"/>
          <w:szCs w:val="28"/>
          <w:highlight w:val="white"/>
        </w:rPr>
        <w:t>.</w:t>
      </w:r>
      <w:r w:rsidRPr="002D19D7">
        <w:rPr>
          <w:rFonts w:ascii="Times New Roman" w:hAnsi="Times New Roman"/>
          <w:sz w:val="28"/>
          <w:szCs w:val="28"/>
        </w:rPr>
        <w:t xml:space="preserve"> </w:t>
      </w:r>
    </w:p>
    <w:p w:rsidR="00CA24D7" w:rsidRPr="002D19D7" w:rsidRDefault="00CA24D7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D19D7">
        <w:rPr>
          <w:rFonts w:ascii="Times New Roman" w:hAnsi="Times New Roman"/>
          <w:sz w:val="28"/>
          <w:szCs w:val="28"/>
        </w:rPr>
        <w:t>Включение студентов в содержание данного модуля возможно при условии успешного овладения модулей «</w:t>
      </w:r>
      <w:r w:rsidRPr="002D19D7">
        <w:rPr>
          <w:rFonts w:ascii="Times New Roman" w:hAnsi="Times New Roman"/>
          <w:bCs/>
          <w:iCs/>
          <w:sz w:val="28"/>
          <w:szCs w:val="28"/>
        </w:rPr>
        <w:t>Углубленный курс подготовки в предметной области "Иностранный язык"/"Практика устной и письменной речи на АЯ. Курс 2», «Лексикологический анализ англоязычного текста», «Грамматический анализ англоязычного текста»</w:t>
      </w:r>
      <w:r w:rsidRPr="002D19D7">
        <w:rPr>
          <w:rFonts w:ascii="Times New Roman" w:hAnsi="Times New Roman"/>
          <w:sz w:val="28"/>
          <w:szCs w:val="28"/>
        </w:rPr>
        <w:t xml:space="preserve"> направления</w:t>
      </w:r>
      <w:r w:rsidRPr="002D19D7">
        <w:rPr>
          <w:rFonts w:ascii="Times New Roman" w:hAnsi="Times New Roman"/>
          <w:i/>
          <w:sz w:val="28"/>
          <w:szCs w:val="28"/>
        </w:rPr>
        <w:t xml:space="preserve"> </w:t>
      </w:r>
      <w:r w:rsidRPr="002D19D7">
        <w:rPr>
          <w:rFonts w:ascii="Times New Roman" w:hAnsi="Times New Roman"/>
          <w:sz w:val="28"/>
          <w:szCs w:val="28"/>
        </w:rPr>
        <w:t>«Педагогическое образование».</w:t>
      </w:r>
    </w:p>
    <w:p w:rsidR="00CA24D7" w:rsidRPr="002D19D7" w:rsidRDefault="00CA24D7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D19D7">
        <w:rPr>
          <w:rFonts w:ascii="Times New Roman" w:hAnsi="Times New Roman"/>
          <w:sz w:val="28"/>
          <w:szCs w:val="28"/>
        </w:rPr>
        <w:t>Необходимо наличие компетенций</w:t>
      </w:r>
      <w:r w:rsidR="00D94C26">
        <w:rPr>
          <w:rFonts w:ascii="Times New Roman" w:hAnsi="Times New Roman"/>
          <w:sz w:val="28"/>
          <w:szCs w:val="28"/>
        </w:rPr>
        <w:t>:</w:t>
      </w:r>
      <w:r w:rsidR="00D363BE" w:rsidRPr="002D19D7">
        <w:rPr>
          <w:rFonts w:ascii="Times New Roman" w:hAnsi="Times New Roman"/>
          <w:sz w:val="28"/>
          <w:szCs w:val="28"/>
        </w:rPr>
        <w:t xml:space="preserve"> </w:t>
      </w:r>
    </w:p>
    <w:p w:rsidR="00604283" w:rsidRPr="00604283" w:rsidRDefault="00604283" w:rsidP="00604283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04283">
        <w:rPr>
          <w:rFonts w:ascii="Times New Roman" w:hAnsi="Times New Roman"/>
          <w:sz w:val="28"/>
          <w:szCs w:val="28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604283" w:rsidRPr="00604283" w:rsidRDefault="00604283" w:rsidP="00604283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04283">
        <w:rPr>
          <w:rFonts w:ascii="Times New Roman" w:hAnsi="Times New Roman"/>
          <w:sz w:val="28"/>
          <w:szCs w:val="28"/>
        </w:rPr>
        <w:t xml:space="preserve">ОПК-1: </w:t>
      </w:r>
      <w:proofErr w:type="gramStart"/>
      <w:r w:rsidRPr="00604283">
        <w:rPr>
          <w:rFonts w:ascii="Times New Roman" w:hAnsi="Times New Roman"/>
          <w:sz w:val="28"/>
          <w:szCs w:val="28"/>
        </w:rPr>
        <w:t>Способен</w:t>
      </w:r>
      <w:proofErr w:type="gramEnd"/>
      <w:r w:rsidRPr="00604283">
        <w:rPr>
          <w:rFonts w:ascii="Times New Roman" w:hAnsi="Times New Roman"/>
          <w:sz w:val="28"/>
          <w:szCs w:val="28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CA24D7" w:rsidRPr="002D19D7" w:rsidRDefault="00CA24D7" w:rsidP="00691AC2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D19D7">
        <w:rPr>
          <w:rFonts w:ascii="Times New Roman" w:hAnsi="Times New Roman"/>
          <w:sz w:val="28"/>
          <w:szCs w:val="28"/>
        </w:rPr>
        <w:t>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текста».</w:t>
      </w:r>
    </w:p>
    <w:p w:rsidR="005A158D" w:rsidRDefault="005A158D" w:rsidP="005A158D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B597C" w:rsidRPr="007D6016" w:rsidRDefault="00DB597C" w:rsidP="005A158D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D6016">
        <w:rPr>
          <w:rFonts w:ascii="Times New Roman" w:eastAsia="Times New Roman" w:hAnsi="Times New Roman"/>
          <w:b/>
          <w:sz w:val="28"/>
          <w:szCs w:val="28"/>
          <w:lang w:eastAsia="ru-RU"/>
        </w:rPr>
        <w:t>2.5. Трудоемкость модуля</w:t>
      </w:r>
    </w:p>
    <w:p w:rsidR="00DB597C" w:rsidRPr="007D6016" w:rsidRDefault="00DB597C" w:rsidP="005A158D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419"/>
        <w:gridCol w:w="3298"/>
      </w:tblGrid>
      <w:tr w:rsidR="00DB597C" w:rsidRPr="007D6016" w:rsidTr="005A158D">
        <w:trPr>
          <w:trHeight w:hRule="exact" w:val="410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D0D6F" w:rsidRDefault="00DB597C" w:rsidP="005A158D">
            <w:pPr>
              <w:shd w:val="clear" w:color="auto" w:fill="FFFFFF"/>
              <w:spacing w:after="0"/>
              <w:ind w:firstLine="709"/>
              <w:contextualSpacing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4D0D6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Трудоемкость модуля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D0D6F" w:rsidRDefault="00DB597C" w:rsidP="00324B52">
            <w:pPr>
              <w:shd w:val="clear" w:color="auto" w:fill="FFFFFF"/>
              <w:spacing w:after="0"/>
              <w:contextualSpacing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4D0D6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Час</w:t>
            </w:r>
            <w:proofErr w:type="gramStart"/>
            <w:r w:rsidR="00C978C4" w:rsidRPr="004D0D6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  <w:proofErr w:type="gramEnd"/>
            <w:r w:rsidRPr="004D0D6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/</w:t>
            </w:r>
            <w:proofErr w:type="spellStart"/>
            <w:proofErr w:type="gramStart"/>
            <w:r w:rsidRPr="004D0D6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</w:t>
            </w:r>
            <w:proofErr w:type="gramEnd"/>
            <w:r w:rsidRPr="004D0D6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.е</w:t>
            </w:r>
            <w:proofErr w:type="spellEnd"/>
            <w:r w:rsidRPr="004D0D6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  <w:tr w:rsidR="00DB597C" w:rsidRPr="007D6016" w:rsidTr="005A158D">
        <w:trPr>
          <w:trHeight w:hRule="exact" w:val="413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D0D6F" w:rsidRDefault="00DB597C" w:rsidP="00E83D5A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D0D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D0D6F" w:rsidRDefault="00696A2B" w:rsidP="00324B52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288</w:t>
            </w:r>
            <w:r w:rsidR="006D5476" w:rsidRPr="004D0D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/</w:t>
            </w:r>
            <w:r w:rsidR="003755C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</w:tr>
      <w:tr w:rsidR="00DB597C" w:rsidRPr="007D6016" w:rsidTr="005A158D">
        <w:trPr>
          <w:trHeight w:hRule="exact" w:val="355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D0D6F" w:rsidRDefault="00DB597C" w:rsidP="00E83D5A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D0D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</w:t>
            </w:r>
            <w:proofErr w:type="spellStart"/>
            <w:r w:rsidRPr="004D0D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т.ч</w:t>
            </w:r>
            <w:proofErr w:type="spellEnd"/>
            <w:r w:rsidRPr="004D0D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D0D6F" w:rsidRDefault="00FB72A1" w:rsidP="00324B52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176</w:t>
            </w:r>
            <w:r w:rsidR="0048215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/4,9</w:t>
            </w:r>
          </w:p>
        </w:tc>
      </w:tr>
      <w:tr w:rsidR="00DB597C" w:rsidRPr="007D6016" w:rsidTr="005A158D">
        <w:trPr>
          <w:trHeight w:hRule="exact" w:val="428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D0D6F" w:rsidRDefault="00DB597C" w:rsidP="00E83D5A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D0D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</w:t>
            </w:r>
            <w:proofErr w:type="spellStart"/>
            <w:r w:rsidRPr="004D0D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т.ч</w:t>
            </w:r>
            <w:proofErr w:type="spellEnd"/>
            <w:r w:rsidRPr="004D0D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 самостоятельная работа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D0D6F" w:rsidRDefault="00FB72A1" w:rsidP="00324B52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112</w:t>
            </w:r>
            <w:r w:rsidR="0073518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/3,1</w:t>
            </w:r>
          </w:p>
        </w:tc>
      </w:tr>
      <w:tr w:rsidR="00DB597C" w:rsidRPr="007D6016" w:rsidTr="005A158D">
        <w:trPr>
          <w:trHeight w:hRule="exact" w:val="352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D6016" w:rsidRDefault="00C978C4" w:rsidP="00E83D5A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D601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практика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D6016" w:rsidRDefault="003750F8" w:rsidP="00324B52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</w:tr>
      <w:tr w:rsidR="00DB597C" w:rsidRPr="007D6016" w:rsidTr="005A158D">
        <w:trPr>
          <w:trHeight w:hRule="exact" w:val="352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D6016" w:rsidRDefault="00DB597C" w:rsidP="00E83D5A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D601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итоговая аттестация</w:t>
            </w:r>
            <w:r w:rsidR="00C978C4" w:rsidRPr="007D601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по модулю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D6016" w:rsidRDefault="003750F8" w:rsidP="00324B52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Экзамен</w:t>
            </w:r>
          </w:p>
        </w:tc>
      </w:tr>
    </w:tbl>
    <w:p w:rsidR="00DB597C" w:rsidRPr="007D6016" w:rsidRDefault="00DB597C" w:rsidP="005A158D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7D6016" w:rsidSect="00F1481E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5A158D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5C58F2" w:rsidRDefault="005C58F2" w:rsidP="005A158D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C58F2">
        <w:rPr>
          <w:rFonts w:ascii="Times New Roman" w:eastAsia="Times New Roman" w:hAnsi="Times New Roman"/>
          <w:b/>
          <w:sz w:val="28"/>
          <w:szCs w:val="28"/>
          <w:lang w:eastAsia="ru-RU"/>
        </w:rPr>
        <w:t>«</w:t>
      </w:r>
      <w:r w:rsidR="006B7F4A" w:rsidRPr="005C58F2">
        <w:rPr>
          <w:rFonts w:ascii="Times New Roman" w:eastAsia="Times New Roman" w:hAnsi="Times New Roman"/>
          <w:b/>
          <w:sz w:val="28"/>
          <w:szCs w:val="28"/>
          <w:lang w:eastAsia="ru-RU"/>
        </w:rPr>
        <w:t>Фонологический анализ англоязычного текста»</w:t>
      </w:r>
    </w:p>
    <w:p w:rsidR="006B7F4A" w:rsidRPr="006B7F4A" w:rsidRDefault="006B7F4A" w:rsidP="005A158D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u w:val="single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DB597C" w:rsidTr="003C53D2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3C53D2">
        <w:tc>
          <w:tcPr>
            <w:tcW w:w="817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3C53D2">
        <w:tc>
          <w:tcPr>
            <w:tcW w:w="817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3C53D2">
        <w:tc>
          <w:tcPr>
            <w:tcW w:w="14785" w:type="dxa"/>
            <w:gridSpan w:val="10"/>
            <w:shd w:val="clear" w:color="auto" w:fill="auto"/>
            <w:vAlign w:val="center"/>
          </w:tcPr>
          <w:p w:rsidR="00DB597C" w:rsidRPr="00DB597C" w:rsidRDefault="00DB597C" w:rsidP="005A158D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3C53D2">
        <w:tc>
          <w:tcPr>
            <w:tcW w:w="817" w:type="dxa"/>
            <w:shd w:val="clear" w:color="auto" w:fill="auto"/>
            <w:vAlign w:val="center"/>
          </w:tcPr>
          <w:p w:rsidR="00DB597C" w:rsidRPr="00DB597C" w:rsidRDefault="005E723D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72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3755CA" w:rsidP="005A15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55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английского языка 5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3755CA" w:rsidP="005A15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FB72A1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90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5A158D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FB72A1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3755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FB72A1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D363BE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A33276" w:rsidP="005A15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33276">
              <w:rPr>
                <w:rFonts w:ascii="Times New Roman" w:hAnsi="Times New Roman"/>
                <w:sz w:val="24"/>
                <w:szCs w:val="24"/>
              </w:rPr>
              <w:t>ОР 1</w:t>
            </w:r>
            <w:r>
              <w:rPr>
                <w:rFonts w:ascii="Times New Roman" w:hAnsi="Times New Roman"/>
                <w:sz w:val="24"/>
                <w:szCs w:val="24"/>
              </w:rPr>
              <w:t>, ОР 2</w:t>
            </w:r>
          </w:p>
        </w:tc>
      </w:tr>
      <w:tr w:rsidR="00DB597C" w:rsidRPr="00DB597C" w:rsidTr="003C53D2">
        <w:tc>
          <w:tcPr>
            <w:tcW w:w="817" w:type="dxa"/>
            <w:shd w:val="clear" w:color="auto" w:fill="auto"/>
            <w:vAlign w:val="center"/>
          </w:tcPr>
          <w:p w:rsidR="00DB597C" w:rsidRPr="00DB597C" w:rsidRDefault="005E723D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72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5E723D" w:rsidP="005A15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72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Теоретическая фонетика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5E723D" w:rsidP="005A15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5A158D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FB72A1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755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D363BE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D363BE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D363BE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1975F0" w:rsidP="005A15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975F0">
              <w:rPr>
                <w:rFonts w:ascii="Times New Roman" w:hAnsi="Times New Roman"/>
                <w:sz w:val="24"/>
                <w:szCs w:val="24"/>
              </w:rPr>
              <w:t>ОР 1, ОР 2</w:t>
            </w:r>
          </w:p>
        </w:tc>
      </w:tr>
      <w:tr w:rsidR="00DB597C" w:rsidRPr="00DB597C" w:rsidTr="003C53D2">
        <w:tc>
          <w:tcPr>
            <w:tcW w:w="14785" w:type="dxa"/>
            <w:gridSpan w:val="10"/>
            <w:shd w:val="clear" w:color="auto" w:fill="auto"/>
            <w:vAlign w:val="center"/>
          </w:tcPr>
          <w:p w:rsidR="00DB597C" w:rsidRPr="005A158D" w:rsidRDefault="00DB597C" w:rsidP="003755CA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A15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3755C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5A15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FB72A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5A15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3755CA" w:rsidRPr="00DB597C" w:rsidTr="002B0FBC">
        <w:tc>
          <w:tcPr>
            <w:tcW w:w="817" w:type="dxa"/>
            <w:shd w:val="clear" w:color="auto" w:fill="auto"/>
            <w:vAlign w:val="center"/>
          </w:tcPr>
          <w:p w:rsidR="003755CA" w:rsidRPr="005E723D" w:rsidRDefault="003755CA" w:rsidP="005A158D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72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755CA" w:rsidRPr="005E723D" w:rsidRDefault="00FB72A1" w:rsidP="005A158D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Просодика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755CA" w:rsidRPr="00DB597C" w:rsidRDefault="003755CA" w:rsidP="002B0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55CA" w:rsidRPr="005A158D" w:rsidRDefault="00FB72A1" w:rsidP="002B0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755CA" w:rsidRPr="00DB597C" w:rsidRDefault="00FB72A1" w:rsidP="002B0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755CA" w:rsidRPr="00DB597C" w:rsidRDefault="001975F0" w:rsidP="005A15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975F0">
              <w:rPr>
                <w:rFonts w:ascii="Times New Roman" w:hAnsi="Times New Roman"/>
                <w:sz w:val="24"/>
                <w:szCs w:val="24"/>
              </w:rPr>
              <w:t>ОР 1, ОР 2</w:t>
            </w:r>
          </w:p>
        </w:tc>
      </w:tr>
      <w:tr w:rsidR="003755CA" w:rsidRPr="00DB597C" w:rsidTr="003C53D2">
        <w:tc>
          <w:tcPr>
            <w:tcW w:w="817" w:type="dxa"/>
            <w:shd w:val="clear" w:color="auto" w:fill="auto"/>
            <w:vAlign w:val="center"/>
          </w:tcPr>
          <w:p w:rsidR="003755CA" w:rsidRPr="005E723D" w:rsidRDefault="003755CA" w:rsidP="005A158D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72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755CA" w:rsidRPr="005E723D" w:rsidRDefault="00FB72A1" w:rsidP="005A158D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Мультилингвизм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социум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755CA" w:rsidRPr="00DB597C" w:rsidRDefault="003755CA" w:rsidP="002B0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55CA" w:rsidRPr="005A158D" w:rsidRDefault="00FB72A1" w:rsidP="002B0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755CA" w:rsidRPr="00DB597C" w:rsidRDefault="00FB72A1" w:rsidP="002B0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755CA" w:rsidRPr="00DB597C" w:rsidRDefault="001975F0" w:rsidP="00A3327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975F0">
              <w:rPr>
                <w:rFonts w:ascii="Times New Roman" w:hAnsi="Times New Roman"/>
                <w:sz w:val="24"/>
                <w:szCs w:val="24"/>
              </w:rPr>
              <w:t>ОР 1, ОР 2</w:t>
            </w:r>
          </w:p>
        </w:tc>
      </w:tr>
      <w:tr w:rsidR="003755CA" w:rsidRPr="00DB597C" w:rsidTr="003C53D2">
        <w:tc>
          <w:tcPr>
            <w:tcW w:w="817" w:type="dxa"/>
            <w:shd w:val="clear" w:color="auto" w:fill="auto"/>
            <w:vAlign w:val="center"/>
          </w:tcPr>
          <w:p w:rsidR="003755CA" w:rsidRPr="005E723D" w:rsidRDefault="003755CA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723D">
              <w:rPr>
                <w:rFonts w:ascii="Times New Roman" w:hAnsi="Times New Roman"/>
                <w:sz w:val="24"/>
                <w:szCs w:val="24"/>
              </w:rPr>
              <w:t>К.М.09.ДВ.01.03</w:t>
            </w:r>
          </w:p>
          <w:p w:rsidR="003755CA" w:rsidRPr="005E723D" w:rsidRDefault="003755CA" w:rsidP="005A158D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755CA" w:rsidRPr="005E723D" w:rsidRDefault="00FB72A1" w:rsidP="007D760A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72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Территориальные варианты английского </w:t>
            </w:r>
            <w:r w:rsidR="007D76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языка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755CA" w:rsidRPr="00DB597C" w:rsidRDefault="003755CA" w:rsidP="002B0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55CA" w:rsidRPr="005A158D" w:rsidRDefault="003755CA" w:rsidP="00FB7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2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755CA" w:rsidRPr="00DB597C" w:rsidRDefault="00FB72A1" w:rsidP="002B0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755CA" w:rsidRPr="00DB597C" w:rsidRDefault="003755CA" w:rsidP="005A15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755CA" w:rsidRPr="00DB597C" w:rsidRDefault="001975F0" w:rsidP="005A15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75F0">
              <w:rPr>
                <w:rFonts w:ascii="Times New Roman" w:hAnsi="Times New Roman"/>
                <w:sz w:val="24"/>
                <w:szCs w:val="24"/>
              </w:rPr>
              <w:t>ОР 1, ОР 2</w:t>
            </w:r>
          </w:p>
        </w:tc>
      </w:tr>
    </w:tbl>
    <w:p w:rsidR="00DB597C" w:rsidRPr="00DB597C" w:rsidRDefault="00DB597C" w:rsidP="005A158D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5A158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33DCB" w:rsidRPr="00836797" w:rsidRDefault="00A33DCB" w:rsidP="005A158D">
      <w:pPr>
        <w:pStyle w:val="aa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36797">
        <w:rPr>
          <w:sz w:val="28"/>
          <w:szCs w:val="28"/>
        </w:rPr>
        <w:t>При организации и планировании времени, необходимого для изучения тем, рекомендуется ориентироваться на положения данной учебной программы. 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A33DCB" w:rsidRPr="00836797" w:rsidRDefault="00A33DCB" w:rsidP="005A158D">
      <w:pPr>
        <w:pStyle w:val="aa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36797">
        <w:rPr>
          <w:sz w:val="28"/>
          <w:szCs w:val="28"/>
        </w:rPr>
        <w:t>Успешное овладение знаниями по дисциплинам модуля предполагает постоянную работу на лекционных, семинарских занятиях и на самоподготовке.</w:t>
      </w:r>
    </w:p>
    <w:p w:rsidR="00A33DCB" w:rsidRPr="00836797" w:rsidRDefault="00A33DCB" w:rsidP="005A158D">
      <w:pPr>
        <w:pStyle w:val="aa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36797">
        <w:rPr>
          <w:sz w:val="28"/>
          <w:szCs w:val="28"/>
        </w:rPr>
        <w:t xml:space="preserve"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</w:t>
      </w:r>
    </w:p>
    <w:p w:rsidR="00A33DCB" w:rsidRPr="00836797" w:rsidRDefault="00A33DCB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36797">
        <w:rPr>
          <w:rFonts w:ascii="Times New Roman" w:hAnsi="Times New Roman"/>
          <w:sz w:val="28"/>
          <w:szCs w:val="28"/>
        </w:rPr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</w:t>
      </w:r>
      <w:r w:rsidRPr="00836797">
        <w:rPr>
          <w:rFonts w:ascii="Times New Roman" w:hAnsi="Times New Roman"/>
          <w:sz w:val="28"/>
          <w:szCs w:val="28"/>
          <w:highlight w:val="white"/>
        </w:rPr>
        <w:t>При выполнении самостоятельной работы студентам рекомендуется:</w:t>
      </w:r>
      <w:r w:rsidRPr="00836797">
        <w:rPr>
          <w:rFonts w:ascii="Times New Roman" w:hAnsi="Times New Roman"/>
          <w:sz w:val="28"/>
          <w:szCs w:val="28"/>
        </w:rPr>
        <w:t xml:space="preserve"> </w:t>
      </w:r>
      <w:r w:rsidRPr="00836797">
        <w:rPr>
          <w:rFonts w:ascii="Times New Roman" w:hAnsi="Times New Roman"/>
          <w:sz w:val="28"/>
          <w:szCs w:val="28"/>
          <w:highlight w:val="white"/>
        </w:rPr>
        <w:t>изучить цели задания;</w:t>
      </w:r>
      <w:r w:rsidRPr="00836797">
        <w:rPr>
          <w:rFonts w:ascii="Times New Roman" w:hAnsi="Times New Roman"/>
          <w:sz w:val="28"/>
          <w:szCs w:val="28"/>
        </w:rPr>
        <w:t xml:space="preserve"> </w:t>
      </w:r>
      <w:r w:rsidRPr="00836797">
        <w:rPr>
          <w:rFonts w:ascii="Times New Roman" w:hAnsi="Times New Roman"/>
          <w:sz w:val="28"/>
          <w:szCs w:val="28"/>
          <w:highlight w:val="white"/>
        </w:rPr>
        <w:t>соблюдать принципы последовательности и постепенности;</w:t>
      </w:r>
      <w:r w:rsidRPr="00836797">
        <w:rPr>
          <w:rFonts w:ascii="Times New Roman" w:hAnsi="Times New Roman"/>
          <w:sz w:val="28"/>
          <w:szCs w:val="28"/>
        </w:rPr>
        <w:t xml:space="preserve"> </w:t>
      </w:r>
      <w:r w:rsidRPr="00836797">
        <w:rPr>
          <w:rFonts w:ascii="Times New Roman" w:hAnsi="Times New Roman"/>
          <w:sz w:val="28"/>
          <w:szCs w:val="28"/>
          <w:highlight w:val="white"/>
        </w:rPr>
        <w:t>при работе с источниками выделять главное;</w:t>
      </w:r>
      <w:r w:rsidRPr="00836797">
        <w:rPr>
          <w:rFonts w:ascii="Times New Roman" w:hAnsi="Times New Roman"/>
          <w:sz w:val="28"/>
          <w:szCs w:val="28"/>
        </w:rPr>
        <w:t xml:space="preserve"> </w:t>
      </w:r>
      <w:r w:rsidRPr="00836797">
        <w:rPr>
          <w:rFonts w:ascii="Times New Roman" w:hAnsi="Times New Roman"/>
          <w:sz w:val="28"/>
          <w:szCs w:val="28"/>
          <w:highlight w:val="white"/>
        </w:rPr>
        <w:t>выполнить текущее задание в устной и письменной форме;</w:t>
      </w:r>
      <w:r w:rsidRPr="00836797">
        <w:rPr>
          <w:rFonts w:ascii="Times New Roman" w:hAnsi="Times New Roman"/>
          <w:sz w:val="28"/>
          <w:szCs w:val="28"/>
        </w:rPr>
        <w:t xml:space="preserve"> </w:t>
      </w:r>
      <w:r w:rsidRPr="00836797">
        <w:rPr>
          <w:rFonts w:ascii="Times New Roman" w:hAnsi="Times New Roman"/>
          <w:sz w:val="28"/>
          <w:szCs w:val="28"/>
          <w:highlight w:val="white"/>
        </w:rPr>
        <w:t>проверить правильность выполнения работы по степени достижения поставленной цели;</w:t>
      </w:r>
      <w:r w:rsidRPr="00836797">
        <w:rPr>
          <w:rFonts w:ascii="Times New Roman" w:hAnsi="Times New Roman"/>
          <w:sz w:val="28"/>
          <w:szCs w:val="28"/>
        </w:rPr>
        <w:t xml:space="preserve"> </w:t>
      </w:r>
      <w:r w:rsidRPr="00836797">
        <w:rPr>
          <w:rFonts w:ascii="Times New Roman" w:hAnsi="Times New Roman"/>
          <w:sz w:val="28"/>
          <w:szCs w:val="28"/>
          <w:highlight w:val="white"/>
        </w:rPr>
        <w:t>проконсультироваться с преподавателем при необходимости.</w:t>
      </w:r>
      <w:r w:rsidRPr="00836797">
        <w:rPr>
          <w:rFonts w:ascii="Times New Roman" w:hAnsi="Times New Roman"/>
          <w:sz w:val="28"/>
          <w:szCs w:val="28"/>
        </w:rPr>
        <w:t xml:space="preserve"> </w:t>
      </w:r>
    </w:p>
    <w:p w:rsidR="00A33DCB" w:rsidRPr="00836797" w:rsidRDefault="00A33DCB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36797">
        <w:rPr>
          <w:rFonts w:ascii="Times New Roman" w:hAnsi="Times New Roman"/>
          <w:sz w:val="28"/>
          <w:szCs w:val="28"/>
        </w:rPr>
        <w:t xml:space="preserve">Контроль предусматривает оценку успеваемости студентов, уровня </w:t>
      </w:r>
      <w:proofErr w:type="spellStart"/>
      <w:r w:rsidRPr="00836797">
        <w:rPr>
          <w:rFonts w:ascii="Times New Roman" w:hAnsi="Times New Roman"/>
          <w:sz w:val="28"/>
          <w:szCs w:val="28"/>
        </w:rPr>
        <w:t>сформированности</w:t>
      </w:r>
      <w:proofErr w:type="spellEnd"/>
      <w:r w:rsidRPr="00836797">
        <w:rPr>
          <w:rFonts w:ascii="Times New Roman" w:hAnsi="Times New Roman"/>
          <w:sz w:val="28"/>
          <w:szCs w:val="28"/>
        </w:rPr>
        <w:t xml:space="preserve">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836797">
        <w:rPr>
          <w:rFonts w:ascii="Times New Roman" w:hAnsi="Times New Roman"/>
          <w:sz w:val="28"/>
          <w:szCs w:val="28"/>
        </w:rPr>
        <w:t>обученности</w:t>
      </w:r>
      <w:proofErr w:type="spellEnd"/>
      <w:r w:rsidRPr="00836797">
        <w:rPr>
          <w:rFonts w:ascii="Times New Roman" w:hAnsi="Times New Roman"/>
          <w:sz w:val="28"/>
          <w:szCs w:val="28"/>
        </w:rPr>
        <w:t xml:space="preserve"> студентов. </w:t>
      </w:r>
    </w:p>
    <w:p w:rsidR="00DB597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836797" w:rsidRDefault="00836797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836797" w:rsidRDefault="00836797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836797" w:rsidRPr="00836797" w:rsidRDefault="00836797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DB597C" w:rsidRPr="00163ED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5. ПРОГРАММЫ ДИСЦИПЛИН МОДУЛЯ</w:t>
      </w:r>
    </w:p>
    <w:p w:rsidR="00DB597C" w:rsidRPr="00163EDC" w:rsidRDefault="00DB597C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sz w:val="28"/>
          <w:szCs w:val="28"/>
          <w:lang w:eastAsia="ru-RU"/>
        </w:rPr>
        <w:t>5.1. ПРОГРАММА ДИСЦИПЛИНЫ</w:t>
      </w:r>
    </w:p>
    <w:p w:rsidR="00DB597C" w:rsidRPr="00163EDC" w:rsidRDefault="00DB597C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701B0E" w:rsidRPr="00701B0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Практический курс английского языка 5</w:t>
      </w: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5A158D" w:rsidRPr="00163EDC" w:rsidRDefault="005A158D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D7910" w:rsidRPr="005F66AE" w:rsidRDefault="000D7910" w:rsidP="005F66AE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1. Пояснительная записка</w:t>
      </w:r>
    </w:p>
    <w:p w:rsid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r w:rsidR="00701B0E" w:rsidRPr="00701B0E">
        <w:rPr>
          <w:rFonts w:ascii="Times New Roman" w:hAnsi="Times New Roman"/>
          <w:bCs/>
          <w:sz w:val="28"/>
          <w:szCs w:val="28"/>
        </w:rPr>
        <w:t>Практический курс английского языка 5</w:t>
      </w:r>
      <w:r w:rsidRPr="005F66AE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5F66AE">
        <w:rPr>
          <w:rFonts w:ascii="Times New Roman" w:hAnsi="Times New Roman"/>
          <w:sz w:val="28"/>
          <w:szCs w:val="28"/>
          <w:highlight w:val="white"/>
        </w:rPr>
        <w:t>ВО</w:t>
      </w:r>
      <w:proofErr w:type="gramEnd"/>
      <w:r w:rsidRPr="005F66AE">
        <w:rPr>
          <w:rFonts w:ascii="Times New Roman" w:hAnsi="Times New Roman"/>
          <w:sz w:val="28"/>
          <w:szCs w:val="28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5F66AE">
        <w:rPr>
          <w:rFonts w:ascii="Times New Roman" w:hAnsi="Times New Roman"/>
          <w:sz w:val="28"/>
          <w:szCs w:val="28"/>
          <w:highlight w:val="white"/>
        </w:rPr>
        <w:t>«</w:t>
      </w:r>
      <w:r w:rsidR="00701B0E" w:rsidRPr="00701B0E">
        <w:rPr>
          <w:rFonts w:ascii="Times New Roman" w:hAnsi="Times New Roman"/>
          <w:bCs/>
          <w:sz w:val="28"/>
          <w:szCs w:val="28"/>
        </w:rPr>
        <w:t>Практический курс английского языка 5</w:t>
      </w:r>
      <w:r w:rsidRPr="005F66AE">
        <w:rPr>
          <w:rFonts w:ascii="Times New Roman" w:hAnsi="Times New Roman"/>
          <w:sz w:val="28"/>
          <w:szCs w:val="28"/>
          <w:highlight w:val="white"/>
        </w:rPr>
        <w:t>»</w:t>
      </w:r>
      <w:r w:rsidRPr="005F66AE">
        <w:rPr>
          <w:rFonts w:ascii="Times New Roman" w:hAnsi="Times New Roman"/>
          <w:sz w:val="28"/>
          <w:szCs w:val="28"/>
        </w:rPr>
        <w:t xml:space="preserve">. </w:t>
      </w:r>
      <w:r w:rsidRPr="005F66AE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5F66AE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</w:t>
      </w:r>
      <w:r w:rsidRPr="005F66AE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5F66AE">
        <w:rPr>
          <w:rFonts w:ascii="Times New Roman" w:hAnsi="Times New Roman"/>
          <w:bCs/>
          <w:sz w:val="28"/>
          <w:szCs w:val="28"/>
        </w:rPr>
        <w:t>тематический план, методы обучения, рейтинг-план, критерии аттестации</w:t>
      </w:r>
      <w:r w:rsidRPr="005F66AE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5F66AE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F66A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5F66AE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5F66AE">
        <w:rPr>
          <w:rFonts w:ascii="Times New Roman" w:hAnsi="Times New Roman"/>
          <w:iCs/>
          <w:sz w:val="28"/>
          <w:szCs w:val="28"/>
        </w:rPr>
        <w:t>.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="00701B0E">
        <w:rPr>
          <w:rFonts w:ascii="Times New Roman" w:hAnsi="Times New Roman"/>
          <w:sz w:val="28"/>
          <w:szCs w:val="28"/>
        </w:rPr>
        <w:t>4</w:t>
      </w:r>
      <w:r w:rsidRPr="005F66AE">
        <w:rPr>
          <w:rFonts w:ascii="Times New Roman" w:hAnsi="Times New Roman"/>
          <w:sz w:val="28"/>
          <w:szCs w:val="28"/>
        </w:rPr>
        <w:t xml:space="preserve"> зачётных (кредитных) единиц (</w:t>
      </w:r>
      <w:r w:rsidR="00701B0E">
        <w:rPr>
          <w:rFonts w:ascii="Times New Roman" w:hAnsi="Times New Roman"/>
          <w:sz w:val="28"/>
          <w:szCs w:val="28"/>
        </w:rPr>
        <w:t>144</w:t>
      </w:r>
      <w:r w:rsidRPr="005F66AE">
        <w:rPr>
          <w:rFonts w:ascii="Times New Roman" w:hAnsi="Times New Roman"/>
          <w:sz w:val="28"/>
          <w:szCs w:val="28"/>
        </w:rPr>
        <w:t xml:space="preserve"> академических часов, из них: 1</w:t>
      </w:r>
      <w:r w:rsidR="00FB72A1">
        <w:rPr>
          <w:rFonts w:ascii="Times New Roman" w:hAnsi="Times New Roman"/>
          <w:sz w:val="28"/>
          <w:szCs w:val="28"/>
        </w:rPr>
        <w:t>0</w:t>
      </w:r>
      <w:r w:rsidR="00701B0E">
        <w:rPr>
          <w:rFonts w:ascii="Times New Roman" w:hAnsi="Times New Roman"/>
          <w:sz w:val="28"/>
          <w:szCs w:val="28"/>
        </w:rPr>
        <w:t xml:space="preserve">6 </w:t>
      </w:r>
      <w:r w:rsidRPr="005F66AE">
        <w:rPr>
          <w:rFonts w:ascii="Times New Roman" w:hAnsi="Times New Roman"/>
          <w:sz w:val="28"/>
          <w:szCs w:val="28"/>
        </w:rPr>
        <w:t xml:space="preserve">часов контактной работы, </w:t>
      </w:r>
      <w:r w:rsidR="00FB72A1">
        <w:rPr>
          <w:rFonts w:ascii="Times New Roman" w:hAnsi="Times New Roman"/>
          <w:sz w:val="28"/>
          <w:szCs w:val="28"/>
        </w:rPr>
        <w:t>3</w:t>
      </w:r>
      <w:r w:rsidR="00701B0E">
        <w:rPr>
          <w:rFonts w:ascii="Times New Roman" w:hAnsi="Times New Roman"/>
          <w:sz w:val="28"/>
          <w:szCs w:val="28"/>
        </w:rPr>
        <w:t>8</w:t>
      </w:r>
      <w:r w:rsidRPr="005F66AE">
        <w:rPr>
          <w:rFonts w:ascii="Times New Roman" w:hAnsi="Times New Roman"/>
          <w:sz w:val="28"/>
          <w:szCs w:val="28"/>
        </w:rPr>
        <w:t xml:space="preserve"> часов самостоятельной работы). 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5F66AE">
        <w:rPr>
          <w:rFonts w:ascii="Times New Roman" w:hAnsi="Times New Roman"/>
          <w:sz w:val="28"/>
          <w:szCs w:val="28"/>
        </w:rPr>
        <w:t xml:space="preserve">. </w:t>
      </w:r>
    </w:p>
    <w:p w:rsidR="000D7910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</w:t>
      </w:r>
      <w:proofErr w:type="spellStart"/>
      <w:r w:rsidRPr="005F66AE">
        <w:rPr>
          <w:rFonts w:ascii="Times New Roman" w:hAnsi="Times New Roman"/>
          <w:sz w:val="28"/>
          <w:szCs w:val="28"/>
          <w:highlight w:val="white"/>
        </w:rPr>
        <w:t>бакалавриата</w:t>
      </w:r>
      <w:proofErr w:type="spellEnd"/>
      <w:r w:rsidRPr="005F66AE">
        <w:rPr>
          <w:rFonts w:ascii="Times New Roman" w:hAnsi="Times New Roman"/>
          <w:sz w:val="28"/>
          <w:szCs w:val="28"/>
          <w:highlight w:val="white"/>
        </w:rPr>
        <w:t xml:space="preserve">, </w:t>
      </w:r>
      <w:r w:rsidRPr="005F66AE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«Практика устной и письменной речи на АЯ. Курс 3»,</w:t>
      </w:r>
      <w:r w:rsidRPr="005F66AE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5F66AE">
        <w:rPr>
          <w:rFonts w:ascii="Times New Roman" w:hAnsi="Times New Roman"/>
          <w:sz w:val="28"/>
          <w:szCs w:val="28"/>
        </w:rPr>
        <w:t xml:space="preserve"> направления</w:t>
      </w:r>
      <w:r w:rsidRPr="005F66AE">
        <w:rPr>
          <w:rFonts w:ascii="Times New Roman" w:hAnsi="Times New Roman"/>
          <w:i/>
          <w:sz w:val="28"/>
          <w:szCs w:val="28"/>
        </w:rPr>
        <w:t xml:space="preserve"> </w:t>
      </w:r>
      <w:r w:rsidRPr="005F66AE">
        <w:rPr>
          <w:rFonts w:ascii="Times New Roman" w:hAnsi="Times New Roman"/>
          <w:sz w:val="28"/>
          <w:szCs w:val="28"/>
        </w:rPr>
        <w:t xml:space="preserve">«Педагогическое образование». Модули, для которых данный модуль является предшествующим:  «Диахронический анализ </w:t>
      </w:r>
      <w:r w:rsidR="00FB72A1">
        <w:rPr>
          <w:rFonts w:ascii="Times New Roman" w:hAnsi="Times New Roman"/>
          <w:sz w:val="28"/>
          <w:szCs w:val="28"/>
        </w:rPr>
        <w:t>англоязычного  текста»</w:t>
      </w:r>
      <w:r w:rsidRPr="005F66AE">
        <w:rPr>
          <w:rFonts w:ascii="Times New Roman" w:hAnsi="Times New Roman"/>
          <w:sz w:val="28"/>
          <w:szCs w:val="28"/>
        </w:rPr>
        <w:t>.</w:t>
      </w:r>
    </w:p>
    <w:p w:rsidR="00701B0E" w:rsidRPr="005F66AE" w:rsidRDefault="00701B0E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FB72A1" w:rsidRDefault="00FB72A1" w:rsidP="005F66AE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0D7910" w:rsidRPr="005F66AE" w:rsidRDefault="000D7910" w:rsidP="005F66AE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2. Место в структуре модуля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lastRenderedPageBreak/>
        <w:t xml:space="preserve">Дисциплина </w:t>
      </w:r>
      <w:r w:rsidRPr="005F66AE">
        <w:rPr>
          <w:rFonts w:ascii="Times New Roman" w:hAnsi="Times New Roman"/>
          <w:sz w:val="28"/>
          <w:szCs w:val="28"/>
          <w:highlight w:val="white"/>
        </w:rPr>
        <w:t>«</w:t>
      </w:r>
      <w:r w:rsidR="00701B0E" w:rsidRPr="00701B0E">
        <w:rPr>
          <w:rFonts w:ascii="Times New Roman" w:hAnsi="Times New Roman"/>
          <w:bCs/>
          <w:sz w:val="28"/>
          <w:szCs w:val="28"/>
        </w:rPr>
        <w:t>Практический курс английского языка 5</w:t>
      </w:r>
      <w:r w:rsidRPr="005F66AE">
        <w:rPr>
          <w:rFonts w:ascii="Times New Roman" w:hAnsi="Times New Roman"/>
          <w:sz w:val="28"/>
          <w:szCs w:val="28"/>
        </w:rPr>
        <w:t>» является базовой дисциплиной модуля «Фонологический анализ англоязычного текста»</w:t>
      </w:r>
    </w:p>
    <w:p w:rsidR="000D7910" w:rsidRPr="005F66AE" w:rsidRDefault="000D7910" w:rsidP="005F66AE">
      <w:pPr>
        <w:contextualSpacing/>
        <w:jc w:val="both"/>
        <w:rPr>
          <w:rFonts w:ascii="Times New Roman" w:hAnsi="Times New Roman"/>
          <w:sz w:val="28"/>
          <w:szCs w:val="28"/>
        </w:rPr>
      </w:pPr>
    </w:p>
    <w:p w:rsidR="000D7910" w:rsidRPr="005F66AE" w:rsidRDefault="000D7910" w:rsidP="005F66AE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3. Цели и задачи</w:t>
      </w:r>
    </w:p>
    <w:p w:rsidR="000D7910" w:rsidRPr="005F66AE" w:rsidRDefault="000D7910" w:rsidP="005F66AE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i/>
          <w:iCs/>
          <w:sz w:val="28"/>
          <w:szCs w:val="28"/>
        </w:rPr>
        <w:t>Цель</w:t>
      </w:r>
      <w:r w:rsidRPr="005F66AE"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  <w:r w:rsidRPr="005F66AE">
        <w:rPr>
          <w:rFonts w:ascii="Times New Roman" w:hAnsi="Times New Roman"/>
          <w:i/>
          <w:iCs/>
          <w:sz w:val="28"/>
          <w:szCs w:val="28"/>
        </w:rPr>
        <w:t>дисциплины</w:t>
      </w:r>
      <w:r w:rsidRPr="005F66AE">
        <w:rPr>
          <w:rFonts w:ascii="Times New Roman" w:hAnsi="Times New Roman"/>
          <w:sz w:val="28"/>
          <w:szCs w:val="28"/>
        </w:rPr>
        <w:t>:</w:t>
      </w:r>
    </w:p>
    <w:p w:rsidR="000D7910" w:rsidRPr="005F66AE" w:rsidRDefault="000D7910" w:rsidP="005F66AE">
      <w:pPr>
        <w:widowControl w:val="0"/>
        <w:numPr>
          <w:ilvl w:val="0"/>
          <w:numId w:val="21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0D7910" w:rsidRPr="005F66AE" w:rsidRDefault="000D7910" w:rsidP="005F66AE">
      <w:pPr>
        <w:widowControl w:val="0"/>
        <w:numPr>
          <w:ilvl w:val="0"/>
          <w:numId w:val="21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0D7910" w:rsidRPr="005F66AE" w:rsidRDefault="000D7910" w:rsidP="005F66AE">
      <w:pPr>
        <w:widowControl w:val="0"/>
        <w:numPr>
          <w:ilvl w:val="0"/>
          <w:numId w:val="21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0D7910" w:rsidRPr="005F66AE" w:rsidRDefault="000D7910" w:rsidP="005F66AE">
      <w:pPr>
        <w:contextualSpacing/>
        <w:jc w:val="both"/>
        <w:rPr>
          <w:rFonts w:ascii="Times New Roman" w:hAnsi="Times New Roman"/>
          <w:i/>
          <w:iCs/>
          <w:sz w:val="28"/>
          <w:szCs w:val="28"/>
        </w:rPr>
      </w:pPr>
      <w:r w:rsidRPr="005F66AE">
        <w:rPr>
          <w:rFonts w:ascii="Times New Roman" w:hAnsi="Times New Roman"/>
          <w:i/>
          <w:iCs/>
          <w:sz w:val="28"/>
          <w:szCs w:val="28"/>
        </w:rPr>
        <w:t>Задачи дисциплины</w:t>
      </w:r>
    </w:p>
    <w:p w:rsidR="000D7910" w:rsidRPr="005F66AE" w:rsidRDefault="000D7910" w:rsidP="005F66AE">
      <w:pPr>
        <w:widowControl w:val="0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 xml:space="preserve">совершенствование навыков устной и письменной речи, </w:t>
      </w:r>
    </w:p>
    <w:p w:rsidR="000D7910" w:rsidRPr="005F66AE" w:rsidRDefault="000D7910" w:rsidP="005F66AE">
      <w:pPr>
        <w:numPr>
          <w:ilvl w:val="0"/>
          <w:numId w:val="22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языком.</w:t>
      </w:r>
    </w:p>
    <w:p w:rsidR="000D7910" w:rsidRPr="005F66AE" w:rsidRDefault="000D7910" w:rsidP="005F66AE">
      <w:pPr>
        <w:ind w:firstLine="720"/>
        <w:contextualSpacing/>
        <w:jc w:val="both"/>
        <w:rPr>
          <w:rFonts w:ascii="Times New Roman" w:hAnsi="Times New Roman"/>
          <w:i/>
          <w:sz w:val="28"/>
          <w:szCs w:val="28"/>
        </w:rPr>
      </w:pPr>
    </w:p>
    <w:p w:rsidR="000D7910" w:rsidRPr="00963120" w:rsidRDefault="000D7910" w:rsidP="007D760A">
      <w:pPr>
        <w:pStyle w:val="a4"/>
        <w:widowControl w:val="0"/>
        <w:numPr>
          <w:ilvl w:val="0"/>
          <w:numId w:val="23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8"/>
          <w:szCs w:val="28"/>
        </w:rPr>
      </w:pPr>
      <w:r w:rsidRPr="00963120">
        <w:rPr>
          <w:rFonts w:ascii="Times New Roman" w:hAnsi="Times New Roman"/>
          <w:b/>
          <w:bCs/>
          <w:sz w:val="28"/>
          <w:szCs w:val="28"/>
        </w:rPr>
        <w:t>Образовательные результаты</w:t>
      </w:r>
    </w:p>
    <w:p w:rsidR="007D760A" w:rsidRPr="00EE18D1" w:rsidRDefault="007D760A" w:rsidP="007D760A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18D1">
        <w:rPr>
          <w:rFonts w:ascii="Times New Roman" w:hAnsi="Times New Roman"/>
          <w:b/>
          <w:bCs/>
          <w:sz w:val="28"/>
          <w:szCs w:val="28"/>
        </w:rPr>
        <w:t xml:space="preserve">УК-4 </w:t>
      </w:r>
      <w:r w:rsidRPr="00EE18D1">
        <w:rPr>
          <w:rFonts w:ascii="Times New Roman" w:eastAsia="Times New Roman" w:hAnsi="Times New Roman"/>
          <w:sz w:val="28"/>
          <w:szCs w:val="28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EE18D1">
        <w:rPr>
          <w:rFonts w:ascii="Times New Roman" w:eastAsia="Times New Roman" w:hAnsi="Times New Roman"/>
          <w:sz w:val="28"/>
          <w:szCs w:val="28"/>
          <w:lang w:eastAsia="ru-RU"/>
        </w:rPr>
        <w:t>м(</w:t>
      </w:r>
      <w:proofErr w:type="spellStart"/>
      <w:proofErr w:type="gramEnd"/>
      <w:r w:rsidRPr="00EE18D1">
        <w:rPr>
          <w:rFonts w:ascii="Times New Roman" w:eastAsia="Times New Roman" w:hAnsi="Times New Roman"/>
          <w:sz w:val="28"/>
          <w:szCs w:val="28"/>
          <w:lang w:eastAsia="ru-RU"/>
        </w:rPr>
        <w:t>ых</w:t>
      </w:r>
      <w:proofErr w:type="spellEnd"/>
      <w:r w:rsidRPr="00EE18D1">
        <w:rPr>
          <w:rFonts w:ascii="Times New Roman" w:eastAsia="Times New Roman" w:hAnsi="Times New Roman"/>
          <w:sz w:val="28"/>
          <w:szCs w:val="28"/>
          <w:lang w:eastAsia="ru-RU"/>
        </w:rPr>
        <w:t>) языке(ах)</w:t>
      </w:r>
    </w:p>
    <w:p w:rsidR="007D760A" w:rsidRPr="00EE18D1" w:rsidRDefault="007D760A" w:rsidP="007D760A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18D1">
        <w:rPr>
          <w:rFonts w:ascii="Times New Roman" w:hAnsi="Times New Roman"/>
          <w:b/>
          <w:bCs/>
          <w:sz w:val="28"/>
          <w:szCs w:val="28"/>
        </w:rPr>
        <w:t>ПК-1</w:t>
      </w:r>
      <w:r w:rsidRPr="00EE18D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 w:rsidRPr="00EE18D1">
        <w:rPr>
          <w:rFonts w:ascii="Times New Roman" w:eastAsia="Times New Roman" w:hAnsi="Times New Roman"/>
          <w:sz w:val="28"/>
          <w:szCs w:val="28"/>
          <w:lang w:eastAsia="ru-RU"/>
        </w:rPr>
        <w:t>Способен</w:t>
      </w:r>
      <w:proofErr w:type="gramEnd"/>
      <w:r w:rsidRPr="00EE18D1">
        <w:rPr>
          <w:rFonts w:ascii="Times New Roman" w:eastAsia="Times New Roman" w:hAnsi="Times New Roman"/>
          <w:sz w:val="28"/>
          <w:szCs w:val="28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p w:rsidR="007D760A" w:rsidRPr="007D760A" w:rsidRDefault="007D760A" w:rsidP="007D760A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51"/>
        <w:gridCol w:w="2418"/>
        <w:gridCol w:w="1514"/>
        <w:gridCol w:w="1908"/>
        <w:gridCol w:w="1256"/>
        <w:gridCol w:w="1842"/>
      </w:tblGrid>
      <w:tr w:rsidR="000D7910" w:rsidRPr="005F66AE" w:rsidTr="005E7A4A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D771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  <w:r w:rsidR="00D77103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D77103" w:rsidRPr="005F66AE" w:rsidTr="005E7A4A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5F66AE" w:rsidRDefault="00D77103" w:rsidP="00D7710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5F66AE" w:rsidRDefault="00D77103" w:rsidP="00D771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грамматической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систем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 xml:space="preserve"> изучаемого языка  в практике устной и письменной коммуникации</w:t>
            </w:r>
          </w:p>
          <w:p w:rsidR="00D77103" w:rsidRPr="005F66AE" w:rsidRDefault="00D77103" w:rsidP="00D77103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103" w:rsidRPr="005F66AE" w:rsidRDefault="00D77103" w:rsidP="00D7710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lastRenderedPageBreak/>
              <w:t>ОР.1-1-1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5F66AE" w:rsidRDefault="00D77103" w:rsidP="00D7710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на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фонетических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 грамматических 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закономерностях функционирования языка 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Default="00D77103" w:rsidP="00D7710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УК.1.2. </w:t>
            </w:r>
          </w:p>
          <w:p w:rsidR="00D77103" w:rsidRDefault="00D77103" w:rsidP="00D7710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</w:p>
          <w:p w:rsidR="00D77103" w:rsidRPr="00DB597C" w:rsidRDefault="00FB72A1" w:rsidP="00D7710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>ПК.1.1</w:t>
            </w:r>
            <w:r w:rsidR="00D77103" w:rsidRPr="00F75395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.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Pr="005F66AE" w:rsidRDefault="00D77103" w:rsidP="00D77103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D77103" w:rsidRPr="005F66AE" w:rsidRDefault="00D77103" w:rsidP="00D77103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77103" w:rsidRPr="005F66AE" w:rsidRDefault="00D77103" w:rsidP="00D77103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D77103" w:rsidRPr="005F66AE" w:rsidRDefault="00D77103" w:rsidP="00D77103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презентация; </w:t>
            </w:r>
          </w:p>
          <w:p w:rsidR="00D77103" w:rsidRPr="005F66AE" w:rsidRDefault="00D77103" w:rsidP="00D7710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77103" w:rsidRPr="005F66AE" w:rsidTr="00D77103">
        <w:trPr>
          <w:trHeight w:val="4579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5F66AE" w:rsidRDefault="00D77103" w:rsidP="00D7710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5F66AE" w:rsidRDefault="00D77103" w:rsidP="00D77103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демонстрирует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способность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находить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воспринимать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использоватьинформацию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на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иностранном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языке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полученную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из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печатных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электронныхисточников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в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рамках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социокультурного общения для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коммуникативных задач.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103" w:rsidRPr="005F66AE" w:rsidRDefault="00D77103" w:rsidP="00D7710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ОР.2-1-1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5F66AE" w:rsidRDefault="00D77103" w:rsidP="00D77103">
            <w:pPr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для решения коммуникативных задач. </w:t>
            </w:r>
          </w:p>
          <w:p w:rsidR="00D77103" w:rsidRPr="005F66AE" w:rsidRDefault="00D77103" w:rsidP="00D7710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Default="00D77103" w:rsidP="00D7710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</w:p>
          <w:p w:rsidR="00D77103" w:rsidRDefault="00D77103" w:rsidP="00D7710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B72A1" w:rsidRPr="00FB72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ПК.1.1.</w:t>
            </w:r>
          </w:p>
          <w:p w:rsidR="00D77103" w:rsidRPr="00DB597C" w:rsidRDefault="00D77103" w:rsidP="00D7710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Pr="005F66AE" w:rsidRDefault="00D77103" w:rsidP="00D77103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D77103" w:rsidRPr="005F66AE" w:rsidRDefault="00D77103" w:rsidP="00D77103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77103" w:rsidRPr="005F66AE" w:rsidRDefault="00D77103" w:rsidP="00D77103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D77103" w:rsidRPr="005F66AE" w:rsidRDefault="00D77103" w:rsidP="00D77103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D77103" w:rsidRPr="005F66AE" w:rsidRDefault="00D77103" w:rsidP="00D77103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D7910" w:rsidRDefault="000D7910" w:rsidP="000D7910">
      <w:pPr>
        <w:ind w:firstLine="720"/>
        <w:jc w:val="both"/>
        <w:rPr>
          <w:b/>
          <w:sz w:val="28"/>
          <w:szCs w:val="28"/>
        </w:rPr>
      </w:pPr>
    </w:p>
    <w:p w:rsidR="000D7910" w:rsidRPr="005F66AE" w:rsidRDefault="000D7910" w:rsidP="000D791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5. Содержание дисциплины</w:t>
      </w:r>
    </w:p>
    <w:p w:rsidR="000D7910" w:rsidRPr="005F66AE" w:rsidRDefault="000D7910" w:rsidP="000D791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5F66AE">
        <w:rPr>
          <w:rFonts w:ascii="Times New Roman" w:hAnsi="Times New Roman"/>
          <w:bCs/>
          <w:i/>
          <w:sz w:val="28"/>
          <w:szCs w:val="28"/>
        </w:rPr>
        <w:t>5.1. Тематический план</w:t>
      </w:r>
    </w:p>
    <w:tbl>
      <w:tblPr>
        <w:tblW w:w="4975" w:type="pct"/>
        <w:tblInd w:w="51" w:type="dxa"/>
        <w:tblLayout w:type="fixed"/>
        <w:tblLook w:val="04A0" w:firstRow="1" w:lastRow="0" w:firstColumn="1" w:lastColumn="0" w:noHBand="0" w:noVBand="1"/>
      </w:tblPr>
      <w:tblGrid>
        <w:gridCol w:w="4741"/>
        <w:gridCol w:w="1516"/>
        <w:gridCol w:w="1377"/>
        <w:gridCol w:w="1104"/>
        <w:gridCol w:w="1067"/>
      </w:tblGrid>
      <w:tr w:rsidR="000D7910" w:rsidRPr="005F66AE" w:rsidTr="00D330A0">
        <w:trPr>
          <w:cantSplit/>
          <w:trHeight w:val="300"/>
          <w:tblHeader/>
        </w:trPr>
        <w:tc>
          <w:tcPr>
            <w:tcW w:w="24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Наименование темы</w:t>
            </w:r>
          </w:p>
        </w:tc>
        <w:tc>
          <w:tcPr>
            <w:tcW w:w="147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Контактная работа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Всего часов по дисциплине</w:t>
            </w:r>
          </w:p>
        </w:tc>
      </w:tr>
      <w:tr w:rsidR="000D7910" w:rsidRPr="005F66AE" w:rsidTr="00D330A0">
        <w:trPr>
          <w:cantSplit/>
          <w:trHeight w:val="862"/>
          <w:tblHeader/>
        </w:trPr>
        <w:tc>
          <w:tcPr>
            <w:tcW w:w="24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Практические занятия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Контактная СР (в т.ч.</w:t>
            </w:r>
            <w:proofErr w:type="gramEnd"/>
          </w:p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в ЭИОС)</w:t>
            </w: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0D7910" w:rsidRPr="005F66AE" w:rsidTr="00D330A0">
        <w:trPr>
          <w:cantSplit/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 1.</w:t>
            </w: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 xml:space="preserve"> </w:t>
            </w: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  <w:lang w:val="en-US"/>
              </w:rPr>
              <w:t>Higher Education in the USA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20</w:t>
            </w:r>
          </w:p>
        </w:tc>
        <w:tc>
          <w:tcPr>
            <w:tcW w:w="7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28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4E7093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1. </w:t>
            </w:r>
            <w:r w:rsid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UK and </w:t>
            </w:r>
            <w:r w:rsidRP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US Education System.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4E7093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r w:rsidR="004E7093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. Year-Round Schooling: Pros and Cons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5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</w:t>
            </w:r>
            <w:r w:rsidR="004E7093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3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. Written and Oral Examinations: Pros and Cons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</w:t>
            </w:r>
            <w:r w:rsidR="004E7093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4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. Problems in Higher Education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5</w:t>
            </w:r>
            <w:r w:rsidR="000D7910"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RF </w:t>
            </w:r>
            <w:proofErr w:type="spellStart"/>
            <w:r w:rsidR="000D7910"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Education</w:t>
            </w:r>
            <w:proofErr w:type="spellEnd"/>
            <w:r w:rsidR="000D7910"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D7910"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System</w:t>
            </w:r>
            <w:proofErr w:type="spellEnd"/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proofErr w:type="spellStart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Courts</w:t>
            </w:r>
            <w:proofErr w:type="spellEnd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and</w:t>
            </w:r>
            <w:proofErr w:type="spellEnd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Trials</w:t>
            </w:r>
            <w:proofErr w:type="spellEnd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4E7093" w:rsidRDefault="000D7910" w:rsidP="005F66AE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Тема</w:t>
            </w:r>
            <w:r w:rsidRP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1. US </w:t>
            </w:r>
            <w:r w:rsid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and UK </w:t>
            </w:r>
            <w:r w:rsidRP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Court System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4E7093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 </w:t>
            </w:r>
            <w:r w:rsidR="004E7093" w:rsidRPr="004E709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RF </w:t>
            </w:r>
            <w:proofErr w:type="spellStart"/>
            <w:r w:rsidR="004E7093" w:rsidRPr="004E7093">
              <w:rPr>
                <w:rFonts w:ascii="Times New Roman" w:hAnsi="Times New Roman"/>
                <w:color w:val="000000"/>
                <w:sz w:val="24"/>
                <w:szCs w:val="24"/>
              </w:rPr>
              <w:t>Court</w:t>
            </w:r>
            <w:proofErr w:type="spellEnd"/>
            <w:r w:rsidR="004E7093" w:rsidRPr="004E709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E7093" w:rsidRPr="004E7093">
              <w:rPr>
                <w:rFonts w:ascii="Times New Roman" w:hAnsi="Times New Roman"/>
                <w:color w:val="000000"/>
                <w:sz w:val="24"/>
                <w:szCs w:val="24"/>
              </w:rPr>
              <w:t>System</w:t>
            </w:r>
            <w:proofErr w:type="spellEnd"/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4E7093" w:rsidRDefault="000D7910" w:rsidP="004E7093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3. </w:t>
            </w:r>
            <w:r w:rsidR="004E7093" w:rsidRP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Crime and Punishment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Juvenile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Delinquency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5. The Case Passing the Court System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3. 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Mass Media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 Impact of the Mass Media.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2 TV: Pros and Cons.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The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Press</w:t>
            </w:r>
            <w:proofErr w:type="spellEnd"/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4E7093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  <w:r w:rsid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4E7093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4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. Mass Media in the UK</w:t>
            </w:r>
            <w:r w:rsidR="004E7093" w:rsidRP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and US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  <w:r w:rsidR="004E709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5. Mass Media in the RF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 4. </w:t>
            </w: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  <w:lang w:val="en-US"/>
              </w:rPr>
              <w:t>Stylistic interpretation of a short story.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22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 The Idealist by Frank O’Connor.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2 Back for Christmas by John Collier.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3 Back for Christmas by John Collier.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5. </w:t>
            </w:r>
            <w:proofErr w:type="spellStart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Home</w:t>
            </w:r>
            <w:proofErr w:type="spellEnd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Reading</w:t>
            </w:r>
            <w:proofErr w:type="spellEnd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20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 The Great Gatsby by Francis Scott Key Fitzgerald.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4E7093" w:rsidRDefault="000D7910" w:rsidP="004E7093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="004E709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6. </w:t>
            </w:r>
            <w:proofErr w:type="spellStart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Individual</w:t>
            </w:r>
            <w:proofErr w:type="spellEnd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Reading</w:t>
            </w:r>
            <w:proofErr w:type="spellEnd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1</w:t>
            </w:r>
            <w:r w:rsidR="000D7910"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  <w:r w:rsidR="000D7910"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4E7093" w:rsidRDefault="004E7093" w:rsidP="005E7A4A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E709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  <w:r w:rsidR="005E7A4A" w:rsidRPr="004E709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4E7093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E709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4E7093" w:rsidRDefault="004E7093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E709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  <w:r w:rsidR="005E7A4A" w:rsidRPr="004E709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4E7093" w:rsidRDefault="005E7A4A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E709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144</w:t>
            </w:r>
          </w:p>
        </w:tc>
      </w:tr>
    </w:tbl>
    <w:p w:rsidR="000D7910" w:rsidRDefault="000D7910" w:rsidP="005F66AE">
      <w:pPr>
        <w:contextualSpacing/>
        <w:rPr>
          <w:rFonts w:ascii="Times New Roman" w:hAnsi="Times New Roman"/>
          <w:sz w:val="24"/>
          <w:szCs w:val="24"/>
        </w:rPr>
      </w:pPr>
    </w:p>
    <w:p w:rsidR="005F66AE" w:rsidRPr="005F66AE" w:rsidRDefault="005F66AE" w:rsidP="005F66AE">
      <w:pPr>
        <w:contextualSpacing/>
        <w:rPr>
          <w:rFonts w:ascii="Times New Roman" w:hAnsi="Times New Roman"/>
          <w:sz w:val="24"/>
          <w:szCs w:val="24"/>
        </w:rPr>
      </w:pPr>
    </w:p>
    <w:p w:rsidR="00D330A0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D330A0" w:rsidRPr="0056421F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При изучении дисциплины «</w:t>
      </w:r>
      <w:r w:rsidRPr="005F66AE">
        <w:rPr>
          <w:rFonts w:ascii="Times New Roman" w:hAnsi="Times New Roman"/>
          <w:bCs/>
          <w:sz w:val="28"/>
          <w:szCs w:val="28"/>
        </w:rPr>
        <w:t>Иностранный язык</w:t>
      </w:r>
      <w:r w:rsidRPr="0056421F">
        <w:rPr>
          <w:rFonts w:ascii="Times New Roman" w:hAnsi="Times New Roman"/>
          <w:sz w:val="28"/>
          <w:szCs w:val="28"/>
        </w:rPr>
        <w:t xml:space="preserve">» используются  следующие методы обучения: 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работа с текстами по чтению и </w:t>
      </w:r>
      <w:proofErr w:type="spellStart"/>
      <w:r w:rsidRPr="0056421F">
        <w:rPr>
          <w:rFonts w:ascii="Times New Roman" w:hAnsi="Times New Roman"/>
          <w:sz w:val="28"/>
          <w:szCs w:val="28"/>
        </w:rPr>
        <w:t>аудированию</w:t>
      </w:r>
      <w:proofErr w:type="spellEnd"/>
      <w:r w:rsidRPr="0056421F">
        <w:rPr>
          <w:rFonts w:ascii="Times New Roman" w:hAnsi="Times New Roman"/>
          <w:sz w:val="28"/>
          <w:szCs w:val="28"/>
        </w:rPr>
        <w:t>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sz w:val="28"/>
          <w:szCs w:val="28"/>
          <w:highlight w:val="white"/>
        </w:rPr>
        <w:t>выполнение индивидуальных / групповых проектов</w:t>
      </w:r>
      <w:r w:rsidRPr="0056421F">
        <w:rPr>
          <w:rFonts w:ascii="Times New Roman" w:hAnsi="Times New Roman"/>
          <w:sz w:val="28"/>
          <w:szCs w:val="28"/>
        </w:rPr>
        <w:t>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bCs/>
          <w:sz w:val="28"/>
          <w:szCs w:val="28"/>
        </w:rPr>
        <w:t>вероятностное прогнозирование при прочтении материалов заданий</w:t>
      </w:r>
      <w:r w:rsidRPr="0056421F">
        <w:rPr>
          <w:rFonts w:ascii="Times New Roman" w:hAnsi="Times New Roman"/>
          <w:sz w:val="28"/>
          <w:szCs w:val="28"/>
        </w:rPr>
        <w:t xml:space="preserve">, </w:t>
      </w:r>
      <w:r w:rsidRPr="0056421F">
        <w:rPr>
          <w:rFonts w:ascii="Times New Roman" w:hAnsi="Times New Roman"/>
          <w:bCs/>
          <w:sz w:val="28"/>
          <w:szCs w:val="28"/>
        </w:rPr>
        <w:t>быстрое погружение в тему сообщения, соотнесение ее с большим контекстом</w:t>
      </w:r>
      <w:r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bCs/>
          <w:sz w:val="28"/>
          <w:szCs w:val="28"/>
        </w:rPr>
        <w:t xml:space="preserve"> </w:t>
      </w:r>
    </w:p>
    <w:p w:rsidR="00D330A0" w:rsidRPr="0056421F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E7093" w:rsidRDefault="004E7093" w:rsidP="00D330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330A0" w:rsidRPr="002816E1" w:rsidRDefault="00D330A0" w:rsidP="00D330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6.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="005E7A4A" w:rsidRPr="005E7A4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Рейтинг-план </w:t>
      </w:r>
      <w:r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дисциплины</w:t>
      </w:r>
    </w:p>
    <w:p w:rsidR="00F773B9" w:rsidRDefault="00F773B9" w:rsidP="004E709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88"/>
        <w:gridCol w:w="1569"/>
        <w:gridCol w:w="37"/>
        <w:gridCol w:w="1175"/>
        <w:gridCol w:w="1338"/>
        <w:gridCol w:w="1340"/>
        <w:gridCol w:w="1307"/>
      </w:tblGrid>
      <w:tr w:rsidR="00F773B9" w:rsidRPr="005F66AE" w:rsidTr="00AA3F4B">
        <w:trPr>
          <w:cantSplit/>
        </w:trPr>
        <w:tc>
          <w:tcPr>
            <w:tcW w:w="2363" w:type="pct"/>
            <w:gridSpan w:val="2"/>
            <w:vMerge w:val="restar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 xml:space="preserve">Виды учебной деятельности студентов </w:t>
            </w:r>
          </w:p>
        </w:tc>
        <w:tc>
          <w:tcPr>
            <w:tcW w:w="615" w:type="pct"/>
            <w:gridSpan w:val="2"/>
            <w:vMerge w:val="restart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Балл за конкретное задание </w:t>
            </w:r>
          </w:p>
        </w:tc>
        <w:tc>
          <w:tcPr>
            <w:tcW w:w="679" w:type="pct"/>
            <w:vMerge w:val="restart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343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 xml:space="preserve">Баллы </w:t>
            </w:r>
          </w:p>
        </w:tc>
      </w:tr>
      <w:tr w:rsidR="00F773B9" w:rsidRPr="005F66AE" w:rsidTr="00AA3F4B">
        <w:trPr>
          <w:cantSplit/>
        </w:trPr>
        <w:tc>
          <w:tcPr>
            <w:tcW w:w="2363" w:type="pct"/>
            <w:gridSpan w:val="2"/>
            <w:vMerge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15" w:type="pct"/>
            <w:gridSpan w:val="2"/>
            <w:vMerge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pct"/>
            <w:vMerge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Минимальный 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Cs/>
                <w:sz w:val="24"/>
                <w:szCs w:val="24"/>
              </w:rPr>
            </w:pPr>
            <w:r w:rsidRPr="005F66AE">
              <w:rPr>
                <w:bCs/>
                <w:sz w:val="24"/>
                <w:szCs w:val="24"/>
              </w:rPr>
              <w:t xml:space="preserve">Максимальный </w:t>
            </w:r>
          </w:p>
        </w:tc>
      </w:tr>
      <w:tr w:rsidR="00F773B9" w:rsidRPr="00945F4A" w:rsidTr="00AA3F4B">
        <w:trPr>
          <w:cantSplit/>
        </w:trPr>
        <w:tc>
          <w:tcPr>
            <w:tcW w:w="3657" w:type="pct"/>
            <w:gridSpan w:val="5"/>
            <w:shd w:val="clear" w:color="auto" w:fill="CCC0D9"/>
          </w:tcPr>
          <w:p w:rsidR="00F773B9" w:rsidRPr="00F773B9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 xml:space="preserve">Higher Education in the USA </w:t>
            </w:r>
          </w:p>
        </w:tc>
        <w:tc>
          <w:tcPr>
            <w:tcW w:w="680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  <w:lang w:val="en-GB"/>
              </w:rPr>
            </w:pPr>
          </w:p>
        </w:tc>
        <w:tc>
          <w:tcPr>
            <w:tcW w:w="663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  <w:lang w:val="en-GB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9,6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3657" w:type="pct"/>
            <w:gridSpan w:val="5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Courts and Trials</w:t>
            </w:r>
          </w:p>
        </w:tc>
        <w:tc>
          <w:tcPr>
            <w:tcW w:w="680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9,6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15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Mass Media</w:t>
            </w:r>
          </w:p>
        </w:tc>
        <w:tc>
          <w:tcPr>
            <w:tcW w:w="680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9,6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Home Reading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Text Interpretation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1. Интерпретация художественного текста 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Writing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Эссе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lastRenderedPageBreak/>
              <w:t>Reading Comprehension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Тестовый контроль 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Listening Comprehension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Тестовый контроль 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Individual Reading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6,6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10,0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Устный ответ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3,3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2. Письменная часть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3,3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right"/>
              <w:rPr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45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70</w:t>
            </w:r>
          </w:p>
        </w:tc>
      </w:tr>
      <w:tr w:rsidR="00F773B9" w:rsidRPr="005F66AE" w:rsidTr="00AA3F4B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Итоговый контроль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1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1.Экзамен</w:t>
            </w:r>
          </w:p>
        </w:tc>
        <w:tc>
          <w:tcPr>
            <w:tcW w:w="8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10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30</w:t>
            </w:r>
          </w:p>
        </w:tc>
      </w:tr>
      <w:tr w:rsidR="00F773B9" w:rsidRPr="005F66AE" w:rsidTr="00AA3F4B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right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100</w:t>
            </w:r>
          </w:p>
        </w:tc>
      </w:tr>
    </w:tbl>
    <w:p w:rsidR="00F773B9" w:rsidRPr="00F773B9" w:rsidRDefault="00F773B9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D7910" w:rsidRPr="00F773B9" w:rsidRDefault="000D7910" w:rsidP="00F773B9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F773B9">
        <w:rPr>
          <w:rFonts w:ascii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0D7910" w:rsidRPr="00F773B9" w:rsidRDefault="000D7910" w:rsidP="00F773B9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  <w:r w:rsidRPr="00F773B9">
        <w:rPr>
          <w:rFonts w:ascii="Times New Roman" w:hAnsi="Times New Roman"/>
          <w:sz w:val="28"/>
          <w:szCs w:val="28"/>
          <w:u w:val="single"/>
        </w:rPr>
        <w:t>7.1.  Основная литература:</w:t>
      </w:r>
    </w:p>
    <w:p w:rsidR="000D7910" w:rsidRPr="00F773B9" w:rsidRDefault="000D7910" w:rsidP="00F773B9">
      <w:pPr>
        <w:numPr>
          <w:ilvl w:val="0"/>
          <w:numId w:val="19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>Практический курс английского языка. 4 курс: Учеб</w:t>
      </w:r>
      <w:proofErr w:type="gramStart"/>
      <w:r w:rsidRPr="00F773B9">
        <w:rPr>
          <w:rFonts w:ascii="Times New Roman" w:hAnsi="Times New Roman"/>
          <w:sz w:val="28"/>
          <w:szCs w:val="28"/>
        </w:rPr>
        <w:t>.</w:t>
      </w:r>
      <w:proofErr w:type="gramEnd"/>
      <w:r w:rsidRPr="00F773B9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F773B9">
        <w:rPr>
          <w:rFonts w:ascii="Times New Roman" w:hAnsi="Times New Roman"/>
          <w:sz w:val="28"/>
          <w:szCs w:val="28"/>
        </w:rPr>
        <w:t>д</w:t>
      </w:r>
      <w:proofErr w:type="gramEnd"/>
      <w:r w:rsidRPr="00F773B9">
        <w:rPr>
          <w:rFonts w:ascii="Times New Roman" w:hAnsi="Times New Roman"/>
          <w:sz w:val="28"/>
          <w:szCs w:val="28"/>
        </w:rPr>
        <w:t xml:space="preserve">ля студентов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вузов / </w:t>
      </w:r>
      <w:proofErr w:type="spellStart"/>
      <w:r w:rsidRPr="00F773B9">
        <w:rPr>
          <w:rFonts w:ascii="Times New Roman" w:hAnsi="Times New Roman"/>
          <w:sz w:val="28"/>
          <w:szCs w:val="28"/>
        </w:rPr>
        <w:t>В.Д.Аракин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F773B9">
        <w:rPr>
          <w:rFonts w:ascii="Times New Roman" w:hAnsi="Times New Roman"/>
          <w:sz w:val="28"/>
          <w:szCs w:val="28"/>
        </w:rPr>
        <w:t>И.А.Новикова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F773B9">
        <w:rPr>
          <w:rFonts w:ascii="Times New Roman" w:hAnsi="Times New Roman"/>
          <w:sz w:val="28"/>
          <w:szCs w:val="28"/>
        </w:rPr>
        <w:t>Г.В.Аксенова-Пашковская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 и др.; Под ред. </w:t>
      </w:r>
      <w:proofErr w:type="spellStart"/>
      <w:r w:rsidRPr="00F773B9">
        <w:rPr>
          <w:rFonts w:ascii="Times New Roman" w:hAnsi="Times New Roman"/>
          <w:sz w:val="28"/>
          <w:szCs w:val="28"/>
        </w:rPr>
        <w:t>В.Д.Аракина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.- М.: </w:t>
      </w:r>
      <w:proofErr w:type="spellStart"/>
      <w:r w:rsidRPr="00F773B9">
        <w:rPr>
          <w:rFonts w:ascii="Times New Roman" w:hAnsi="Times New Roman"/>
          <w:sz w:val="28"/>
          <w:szCs w:val="28"/>
        </w:rPr>
        <w:t>Владос</w:t>
      </w:r>
      <w:proofErr w:type="spellEnd"/>
      <w:r w:rsidRPr="00F773B9">
        <w:rPr>
          <w:rFonts w:ascii="Times New Roman" w:hAnsi="Times New Roman"/>
          <w:sz w:val="28"/>
          <w:szCs w:val="28"/>
        </w:rPr>
        <w:t>, 201</w:t>
      </w:r>
      <w:r w:rsidR="005E7A4A">
        <w:rPr>
          <w:rFonts w:ascii="Times New Roman" w:hAnsi="Times New Roman"/>
          <w:sz w:val="28"/>
          <w:szCs w:val="28"/>
        </w:rPr>
        <w:t>6</w:t>
      </w:r>
      <w:r w:rsidRPr="00F773B9">
        <w:rPr>
          <w:rFonts w:ascii="Times New Roman" w:hAnsi="Times New Roman"/>
          <w:sz w:val="28"/>
          <w:szCs w:val="28"/>
        </w:rPr>
        <w:t>.- 351 с.</w:t>
      </w:r>
    </w:p>
    <w:p w:rsidR="000D7910" w:rsidRPr="00F773B9" w:rsidRDefault="000D7910" w:rsidP="00F773B9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</w:p>
    <w:p w:rsidR="000D7910" w:rsidRPr="00F773B9" w:rsidRDefault="000D7910" w:rsidP="00F773B9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  <w:r w:rsidRPr="00F773B9">
        <w:rPr>
          <w:rFonts w:ascii="Times New Roman" w:hAnsi="Times New Roman"/>
          <w:sz w:val="28"/>
          <w:szCs w:val="28"/>
          <w:u w:val="single"/>
        </w:rPr>
        <w:t>7.2. Дополнительная литература: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 xml:space="preserve">Новикова, И.А. Практикум к курсу английского языка. 4 курс / И.А.Новикова, Н.Ю.Петрова, Т.Г.Давиденко; Под ред. </w:t>
      </w:r>
      <w:proofErr w:type="spellStart"/>
      <w:r w:rsidRPr="00F773B9">
        <w:rPr>
          <w:rFonts w:ascii="Times New Roman" w:hAnsi="Times New Roman"/>
          <w:sz w:val="28"/>
          <w:szCs w:val="28"/>
        </w:rPr>
        <w:t>В.Д.Аракина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.- М.: </w:t>
      </w:r>
      <w:proofErr w:type="spellStart"/>
      <w:r w:rsidRPr="00F773B9">
        <w:rPr>
          <w:rFonts w:ascii="Times New Roman" w:hAnsi="Times New Roman"/>
          <w:sz w:val="28"/>
          <w:szCs w:val="28"/>
        </w:rPr>
        <w:t>Владос</w:t>
      </w:r>
      <w:proofErr w:type="spellEnd"/>
      <w:r w:rsidRPr="00F773B9">
        <w:rPr>
          <w:rFonts w:ascii="Times New Roman" w:hAnsi="Times New Roman"/>
          <w:sz w:val="28"/>
          <w:szCs w:val="28"/>
        </w:rPr>
        <w:t>, 2003.- 199 с.- (Практикум для вузов).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>Фицджеральд Ф.С. Великий Гэтсби. Роман. На англ. яз. – М.: Изд-во «Менеджер», 2004. – 208с.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 xml:space="preserve">Юриспруденция: Учебно-методические материалы для студентов </w:t>
      </w:r>
      <w:r w:rsidRPr="00F773B9">
        <w:rPr>
          <w:rFonts w:ascii="Times New Roman" w:hAnsi="Times New Roman"/>
          <w:sz w:val="28"/>
          <w:szCs w:val="28"/>
          <w:lang w:val="en-US"/>
        </w:rPr>
        <w:t>IV</w:t>
      </w:r>
      <w:r w:rsidRPr="00F773B9">
        <w:rPr>
          <w:rFonts w:ascii="Times New Roman" w:hAnsi="Times New Roman"/>
          <w:sz w:val="28"/>
          <w:szCs w:val="28"/>
        </w:rPr>
        <w:t xml:space="preserve"> курса, обучающихся по специальности «Иностранный язык»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Белова Е.Е. – Н.Новгород: НГПУ, 2007. – 52 с. 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Books</w:t>
      </w:r>
      <w:r w:rsidRPr="00F773B9">
        <w:rPr>
          <w:rFonts w:ascii="Times New Roman" w:hAnsi="Times New Roman"/>
          <w:sz w:val="28"/>
          <w:szCs w:val="28"/>
        </w:rPr>
        <w:t xml:space="preserve"> </w:t>
      </w:r>
      <w:r w:rsidRPr="00F773B9">
        <w:rPr>
          <w:rFonts w:ascii="Times New Roman" w:hAnsi="Times New Roman"/>
          <w:sz w:val="28"/>
          <w:szCs w:val="28"/>
          <w:lang w:val="en-US"/>
        </w:rPr>
        <w:t>and</w:t>
      </w:r>
      <w:r w:rsidRPr="00F773B9">
        <w:rPr>
          <w:rFonts w:ascii="Times New Roman" w:hAnsi="Times New Roman"/>
          <w:sz w:val="28"/>
          <w:szCs w:val="28"/>
        </w:rPr>
        <w:t xml:space="preserve"> </w:t>
      </w:r>
      <w:r w:rsidRPr="00F773B9">
        <w:rPr>
          <w:rFonts w:ascii="Times New Roman" w:hAnsi="Times New Roman"/>
          <w:sz w:val="28"/>
          <w:szCs w:val="28"/>
          <w:lang w:val="en-US"/>
        </w:rPr>
        <w:t>Reading</w:t>
      </w:r>
      <w:r w:rsidRPr="00F773B9">
        <w:rPr>
          <w:rFonts w:ascii="Times New Roman" w:hAnsi="Times New Roman"/>
          <w:sz w:val="28"/>
          <w:szCs w:val="28"/>
        </w:rPr>
        <w:t xml:space="preserve">: Учебно-методические материалы для студентов 4 курса психолого-педагогического факультета, специальность «Иностранный язык»,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F773B9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 Н.И.- Н. Новгород, 2008.- 32с.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lastRenderedPageBreak/>
        <w:t xml:space="preserve">Courts and trials: </w:t>
      </w:r>
      <w:r w:rsidRPr="00F773B9">
        <w:rPr>
          <w:rFonts w:ascii="Times New Roman" w:hAnsi="Times New Roman"/>
          <w:sz w:val="28"/>
          <w:szCs w:val="28"/>
        </w:rPr>
        <w:t>Учеб</w:t>
      </w:r>
      <w:r w:rsidRPr="00F773B9">
        <w:rPr>
          <w:rFonts w:ascii="Times New Roman" w:hAnsi="Times New Roman"/>
          <w:sz w:val="28"/>
          <w:szCs w:val="28"/>
          <w:lang w:val="en-US"/>
        </w:rPr>
        <w:t>.-</w:t>
      </w:r>
      <w:r w:rsidRPr="00F773B9">
        <w:rPr>
          <w:rFonts w:ascii="Times New Roman" w:hAnsi="Times New Roman"/>
          <w:sz w:val="28"/>
          <w:szCs w:val="28"/>
        </w:rPr>
        <w:t>метод</w:t>
      </w:r>
      <w:r w:rsidRPr="00F773B9">
        <w:rPr>
          <w:rFonts w:ascii="Times New Roman" w:hAnsi="Times New Roman"/>
          <w:sz w:val="28"/>
          <w:szCs w:val="28"/>
          <w:lang w:val="en-US"/>
        </w:rPr>
        <w:t xml:space="preserve">.  </w:t>
      </w:r>
      <w:r w:rsidRPr="00F773B9">
        <w:rPr>
          <w:rFonts w:ascii="Times New Roman" w:hAnsi="Times New Roman"/>
          <w:sz w:val="28"/>
          <w:szCs w:val="28"/>
        </w:rPr>
        <w:t>материалы для студентов 4-го курса психолого-педагогического факультета спец. «</w:t>
      </w:r>
      <w:proofErr w:type="spellStart"/>
      <w:r w:rsidRPr="00F773B9">
        <w:rPr>
          <w:rFonts w:ascii="Times New Roman" w:hAnsi="Times New Roman"/>
          <w:sz w:val="28"/>
          <w:szCs w:val="28"/>
        </w:rPr>
        <w:t>Иностр</w:t>
      </w:r>
      <w:proofErr w:type="spellEnd"/>
      <w:r w:rsidRPr="00F773B9">
        <w:rPr>
          <w:rFonts w:ascii="Times New Roman" w:hAnsi="Times New Roman"/>
          <w:sz w:val="28"/>
          <w:szCs w:val="28"/>
        </w:rPr>
        <w:t>. яз</w:t>
      </w:r>
      <w:proofErr w:type="gramStart"/>
      <w:r w:rsidRPr="00F773B9">
        <w:rPr>
          <w:rFonts w:ascii="Times New Roman" w:hAnsi="Times New Roman"/>
          <w:sz w:val="28"/>
          <w:szCs w:val="28"/>
        </w:rPr>
        <w:t xml:space="preserve">.» / </w:t>
      </w:r>
      <w:proofErr w:type="spellStart"/>
      <w:proofErr w:type="gramEnd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F773B9">
        <w:rPr>
          <w:rFonts w:ascii="Times New Roman" w:hAnsi="Times New Roman"/>
          <w:sz w:val="28"/>
          <w:szCs w:val="28"/>
        </w:rPr>
        <w:t>Н.И.Фитасова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.- </w:t>
      </w:r>
      <w:proofErr w:type="spellStart"/>
      <w:r w:rsidRPr="00F773B9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F773B9">
        <w:rPr>
          <w:rFonts w:ascii="Times New Roman" w:hAnsi="Times New Roman"/>
          <w:sz w:val="28"/>
          <w:szCs w:val="28"/>
        </w:rPr>
        <w:t>: НГПУ, 2007.- 27 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Feelings</w:t>
      </w:r>
      <w:r w:rsidRPr="00F773B9">
        <w:rPr>
          <w:rFonts w:ascii="Times New Roman" w:hAnsi="Times New Roman"/>
          <w:sz w:val="28"/>
          <w:szCs w:val="28"/>
        </w:rPr>
        <w:t xml:space="preserve"> </w:t>
      </w:r>
      <w:r w:rsidRPr="00F773B9">
        <w:rPr>
          <w:rFonts w:ascii="Times New Roman" w:hAnsi="Times New Roman"/>
          <w:sz w:val="28"/>
          <w:szCs w:val="28"/>
          <w:lang w:val="en-US"/>
        </w:rPr>
        <w:t>and</w:t>
      </w:r>
      <w:r w:rsidRPr="00F773B9">
        <w:rPr>
          <w:rFonts w:ascii="Times New Roman" w:hAnsi="Times New Roman"/>
          <w:sz w:val="28"/>
          <w:szCs w:val="28"/>
        </w:rPr>
        <w:t xml:space="preserve"> </w:t>
      </w:r>
      <w:r w:rsidRPr="00F773B9">
        <w:rPr>
          <w:rFonts w:ascii="Times New Roman" w:hAnsi="Times New Roman"/>
          <w:sz w:val="28"/>
          <w:szCs w:val="28"/>
          <w:lang w:val="en-US"/>
        </w:rPr>
        <w:t>Emotions</w:t>
      </w:r>
      <w:r w:rsidRPr="00F773B9">
        <w:rPr>
          <w:rFonts w:ascii="Times New Roman" w:hAnsi="Times New Roman"/>
          <w:sz w:val="28"/>
          <w:szCs w:val="28"/>
        </w:rPr>
        <w:t xml:space="preserve">: Тексты и задания для совершенствования умений устной и письменной речи студентов специальности «Иностранный язык»: учебно-методическое пособие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</w:t>
      </w:r>
      <w:proofErr w:type="spellStart"/>
      <w:r w:rsidRPr="00F773B9">
        <w:rPr>
          <w:rFonts w:ascii="Times New Roman" w:hAnsi="Times New Roman"/>
          <w:sz w:val="28"/>
          <w:szCs w:val="28"/>
        </w:rPr>
        <w:t>Авт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-сост.: Белова Е.Е., </w:t>
      </w:r>
      <w:proofErr w:type="spellStart"/>
      <w:r w:rsidRPr="00F773B9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 Н.И.  – </w:t>
      </w:r>
      <w:proofErr w:type="spellStart"/>
      <w:r w:rsidRPr="00F773B9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F773B9">
        <w:rPr>
          <w:rFonts w:ascii="Times New Roman" w:hAnsi="Times New Roman"/>
          <w:sz w:val="28"/>
          <w:szCs w:val="28"/>
        </w:rPr>
        <w:t>: НГПУ, 2012. - 70с.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Foley M. Advanced Learners Grammar: A. self-study reference and practice book with answers / M. Foley, D. Hall</w:t>
      </w:r>
      <w:proofErr w:type="gramStart"/>
      <w:r w:rsidRPr="00F773B9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F773B9">
        <w:rPr>
          <w:rFonts w:ascii="Times New Roman" w:hAnsi="Times New Roman"/>
          <w:sz w:val="28"/>
          <w:szCs w:val="28"/>
          <w:lang w:val="en-US"/>
        </w:rPr>
        <w:t xml:space="preserve"> Harlow: Longman, 2003.- 384 p.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Short</w:t>
      </w:r>
      <w:r w:rsidRPr="00F773B9">
        <w:rPr>
          <w:rFonts w:ascii="Times New Roman" w:hAnsi="Times New Roman"/>
          <w:sz w:val="28"/>
          <w:szCs w:val="28"/>
        </w:rPr>
        <w:t xml:space="preserve"> </w:t>
      </w:r>
      <w:r w:rsidRPr="00F773B9">
        <w:rPr>
          <w:rFonts w:ascii="Times New Roman" w:hAnsi="Times New Roman"/>
          <w:sz w:val="28"/>
          <w:szCs w:val="28"/>
          <w:lang w:val="en-US"/>
        </w:rPr>
        <w:t>Story</w:t>
      </w:r>
      <w:r w:rsidRPr="00F773B9">
        <w:rPr>
          <w:rFonts w:ascii="Times New Roman" w:hAnsi="Times New Roman"/>
          <w:sz w:val="28"/>
          <w:szCs w:val="28"/>
        </w:rPr>
        <w:t xml:space="preserve"> </w:t>
      </w:r>
      <w:r w:rsidRPr="00F773B9">
        <w:rPr>
          <w:rFonts w:ascii="Times New Roman" w:hAnsi="Times New Roman"/>
          <w:sz w:val="28"/>
          <w:szCs w:val="28"/>
          <w:lang w:val="en-US"/>
        </w:rPr>
        <w:t>Interpretation</w:t>
      </w:r>
      <w:r w:rsidRPr="00F773B9">
        <w:rPr>
          <w:rFonts w:ascii="Times New Roman" w:hAnsi="Times New Roman"/>
          <w:sz w:val="28"/>
          <w:szCs w:val="28"/>
        </w:rPr>
        <w:t xml:space="preserve">: Учебное пособие для студентов </w:t>
      </w:r>
      <w:r w:rsidRPr="00F773B9">
        <w:rPr>
          <w:rFonts w:ascii="Times New Roman" w:hAnsi="Times New Roman"/>
          <w:sz w:val="28"/>
          <w:szCs w:val="28"/>
          <w:lang w:val="en-US"/>
        </w:rPr>
        <w:t>IV</w:t>
      </w:r>
      <w:r w:rsidRPr="00F773B9">
        <w:rPr>
          <w:rFonts w:ascii="Times New Roman" w:hAnsi="Times New Roman"/>
          <w:sz w:val="28"/>
          <w:szCs w:val="28"/>
        </w:rPr>
        <w:t xml:space="preserve"> курса психолого-педагогического факультета, специальность «Иностранный язык»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F773B9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 Н.И.-  - </w:t>
      </w:r>
      <w:proofErr w:type="spellStart"/>
      <w:r w:rsidRPr="00F773B9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F773B9">
        <w:rPr>
          <w:rFonts w:ascii="Times New Roman" w:hAnsi="Times New Roman"/>
          <w:sz w:val="28"/>
          <w:szCs w:val="28"/>
        </w:rPr>
        <w:t>: НГПУ, 2010. –  45 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The</w:t>
      </w:r>
      <w:r w:rsidRPr="00F773B9">
        <w:rPr>
          <w:rFonts w:ascii="Times New Roman" w:hAnsi="Times New Roman"/>
          <w:sz w:val="28"/>
          <w:szCs w:val="28"/>
        </w:rPr>
        <w:t xml:space="preserve"> </w:t>
      </w:r>
      <w:r w:rsidRPr="00F773B9">
        <w:rPr>
          <w:rFonts w:ascii="Times New Roman" w:hAnsi="Times New Roman"/>
          <w:sz w:val="28"/>
          <w:szCs w:val="28"/>
          <w:lang w:val="en-US"/>
        </w:rPr>
        <w:t>Great</w:t>
      </w:r>
      <w:r w:rsidRPr="00F773B9">
        <w:rPr>
          <w:rFonts w:ascii="Times New Roman" w:hAnsi="Times New Roman"/>
          <w:sz w:val="28"/>
          <w:szCs w:val="28"/>
        </w:rPr>
        <w:t xml:space="preserve"> </w:t>
      </w:r>
      <w:r w:rsidRPr="00F773B9">
        <w:rPr>
          <w:rFonts w:ascii="Times New Roman" w:hAnsi="Times New Roman"/>
          <w:sz w:val="28"/>
          <w:szCs w:val="28"/>
          <w:lang w:val="en-US"/>
        </w:rPr>
        <w:t>Gatsby</w:t>
      </w:r>
      <w:r w:rsidRPr="00F773B9">
        <w:rPr>
          <w:rFonts w:ascii="Times New Roman" w:hAnsi="Times New Roman"/>
          <w:sz w:val="28"/>
          <w:szCs w:val="28"/>
        </w:rPr>
        <w:t xml:space="preserve">: Учебно-методические материалы по роману Ф.С.Фицджеральда для студентов </w:t>
      </w:r>
      <w:r w:rsidRPr="00F773B9">
        <w:rPr>
          <w:rFonts w:ascii="Times New Roman" w:hAnsi="Times New Roman"/>
          <w:sz w:val="28"/>
          <w:szCs w:val="28"/>
          <w:lang w:val="en-US"/>
        </w:rPr>
        <w:t>IV</w:t>
      </w:r>
      <w:r w:rsidRPr="00F773B9">
        <w:rPr>
          <w:rFonts w:ascii="Times New Roman" w:hAnsi="Times New Roman"/>
          <w:sz w:val="28"/>
          <w:szCs w:val="28"/>
        </w:rPr>
        <w:t xml:space="preserve"> курса, обучающихся по специальности «Иностранный язык»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Белова Е.Е., Сидоренко И.И. – Н.Новгород: НГПУ, 2005 . – 44 с. </w:t>
      </w:r>
    </w:p>
    <w:p w:rsidR="000D7910" w:rsidRPr="00F1481E" w:rsidRDefault="000D7910" w:rsidP="00F773B9">
      <w:pPr>
        <w:contextualSpacing/>
        <w:rPr>
          <w:rFonts w:ascii="Times New Roman" w:hAnsi="Times New Roman"/>
          <w:sz w:val="28"/>
          <w:szCs w:val="28"/>
        </w:rPr>
      </w:pPr>
    </w:p>
    <w:p w:rsidR="00F773B9" w:rsidRPr="004E7093" w:rsidRDefault="00F773B9" w:rsidP="004E709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8. </w:t>
      </w: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Фонды</w:t>
      </w:r>
      <w:r w:rsidRPr="00F1481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оценочных</w:t>
      </w:r>
      <w:r w:rsidRPr="00F1481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средств</w:t>
      </w:r>
    </w:p>
    <w:p w:rsidR="00F773B9" w:rsidRPr="0056421F" w:rsidRDefault="00F773B9" w:rsidP="00F773B9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773B9" w:rsidRPr="004E7093" w:rsidRDefault="00F773B9" w:rsidP="004E709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</w:t>
      </w:r>
      <w:r w:rsidR="004E709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ого процесса по дисциплине</w:t>
      </w:r>
    </w:p>
    <w:p w:rsidR="00F773B9" w:rsidRPr="004E7093" w:rsidRDefault="00F773B9" w:rsidP="004E709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</w:t>
      </w:r>
      <w:r w:rsidR="004E709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ие материально-технической базы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кабинета.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56421F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оборудование.</w:t>
      </w: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773B9" w:rsidRPr="0056421F" w:rsidRDefault="00F773B9" w:rsidP="004E709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13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http://dictionary.cambridge.org/</w:t>
        </w:r>
      </w:hyperlink>
      <w:r w:rsidRPr="0056421F">
        <w:rPr>
          <w:rFonts w:ascii="Times New Roman" w:hAnsi="Times New Roman"/>
          <w:sz w:val="28"/>
          <w:szCs w:val="28"/>
        </w:rPr>
        <w:t>)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14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http://elibrary.ru/</w:t>
        </w:r>
      </w:hyperlink>
      <w:r w:rsidRPr="0056421F">
        <w:rPr>
          <w:rFonts w:ascii="Times New Roman" w:hAnsi="Times New Roman"/>
          <w:sz w:val="28"/>
          <w:szCs w:val="28"/>
        </w:rPr>
        <w:t xml:space="preserve">) 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15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http://oxforddictionaries.com/</w:t>
        </w:r>
      </w:hyperlink>
      <w:r w:rsidRPr="0056421F">
        <w:rPr>
          <w:rFonts w:ascii="Times New Roman" w:hAnsi="Times New Roman"/>
          <w:sz w:val="28"/>
          <w:szCs w:val="28"/>
        </w:rPr>
        <w:t>)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4. </w:t>
      </w:r>
      <w:r w:rsidRPr="0056421F">
        <w:rPr>
          <w:rFonts w:ascii="Times New Roman" w:hAnsi="Times New Roman"/>
          <w:sz w:val="28"/>
          <w:szCs w:val="28"/>
          <w:highlight w:val="white"/>
        </w:rPr>
        <w:t xml:space="preserve">Электронная информационно-образовательная среда </w:t>
      </w:r>
      <w:proofErr w:type="spellStart"/>
      <w:r w:rsidRPr="0056421F">
        <w:rPr>
          <w:rFonts w:ascii="Times New Roman" w:hAnsi="Times New Roman"/>
          <w:sz w:val="28"/>
          <w:szCs w:val="28"/>
          <w:highlight w:val="white"/>
        </w:rPr>
        <w:t>Мининского</w:t>
      </w:r>
      <w:proofErr w:type="spellEnd"/>
      <w:r w:rsidRPr="0056421F">
        <w:rPr>
          <w:rFonts w:ascii="Times New Roman" w:hAnsi="Times New Roman"/>
          <w:sz w:val="28"/>
          <w:szCs w:val="28"/>
          <w:highlight w:val="white"/>
        </w:rPr>
        <w:t xml:space="preserve"> университета </w:t>
      </w:r>
      <w:r w:rsidRPr="0056421F">
        <w:rPr>
          <w:rFonts w:ascii="Times New Roman" w:hAnsi="Times New Roman"/>
          <w:sz w:val="28"/>
          <w:szCs w:val="28"/>
        </w:rPr>
        <w:t xml:space="preserve"> (</w:t>
      </w:r>
      <w:hyperlink r:id="rId16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http://ya.mininuniver.ru/</w:t>
        </w:r>
      </w:hyperlink>
      <w:proofErr w:type="gramStart"/>
      <w:r w:rsidRPr="0056421F">
        <w:rPr>
          <w:rFonts w:ascii="Times New Roman" w:hAnsi="Times New Roman"/>
          <w:sz w:val="28"/>
          <w:szCs w:val="28"/>
        </w:rPr>
        <w:t xml:space="preserve"> )</w:t>
      </w:r>
      <w:proofErr w:type="gramEnd"/>
      <w:r w:rsidRPr="0056421F">
        <w:rPr>
          <w:rFonts w:ascii="Times New Roman" w:hAnsi="Times New Roman"/>
          <w:i/>
          <w:sz w:val="28"/>
          <w:szCs w:val="28"/>
        </w:rPr>
        <w:t xml:space="preserve"> 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17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http://ru.forvo.com/</w:t>
        </w:r>
      </w:hyperlink>
      <w:r w:rsidRPr="0056421F">
        <w:rPr>
          <w:rFonts w:ascii="Times New Roman" w:hAnsi="Times New Roman"/>
          <w:sz w:val="28"/>
          <w:szCs w:val="28"/>
        </w:rPr>
        <w:t>)</w:t>
      </w:r>
    </w:p>
    <w:p w:rsidR="00DB597C" w:rsidRPr="004E7093" w:rsidRDefault="00F773B9" w:rsidP="004E7093">
      <w:pPr>
        <w:contextualSpacing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  <w:r w:rsidR="00DB597C" w:rsidRPr="00163EDC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5.2. ПРОГРАММА ДИСЦИПЛИНЫ</w:t>
      </w:r>
    </w:p>
    <w:p w:rsidR="000952AD" w:rsidRPr="00163EDC" w:rsidRDefault="000952AD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«Теоретическая фонетика»</w:t>
      </w:r>
    </w:p>
    <w:p w:rsidR="00257233" w:rsidRDefault="00257233" w:rsidP="002572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163EDC" w:rsidRDefault="000952AD" w:rsidP="005A158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163EDC" w:rsidRDefault="00163EDC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highlight w:val="white"/>
        </w:rPr>
      </w:pPr>
    </w:p>
    <w:p w:rsid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r w:rsidRPr="00163EDC">
        <w:rPr>
          <w:rFonts w:ascii="Times New Roman" w:eastAsia="Times New Roman" w:hAnsi="Times New Roman"/>
          <w:bCs/>
          <w:sz w:val="28"/>
          <w:szCs w:val="28"/>
          <w:lang w:eastAsia="ru-RU"/>
        </w:rPr>
        <w:t>Теоретическая фонетика</w:t>
      </w:r>
      <w:r w:rsidRPr="00163EDC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163EDC">
        <w:rPr>
          <w:rFonts w:ascii="Times New Roman" w:hAnsi="Times New Roman"/>
          <w:sz w:val="28"/>
          <w:szCs w:val="28"/>
          <w:highlight w:val="white"/>
        </w:rPr>
        <w:t>ВО</w:t>
      </w:r>
      <w:proofErr w:type="gramEnd"/>
      <w:r w:rsidRPr="00163EDC">
        <w:rPr>
          <w:rFonts w:ascii="Times New Roman" w:hAnsi="Times New Roman"/>
          <w:sz w:val="28"/>
          <w:szCs w:val="28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163EDC">
        <w:rPr>
          <w:rFonts w:ascii="Times New Roman" w:hAnsi="Times New Roman"/>
          <w:sz w:val="28"/>
          <w:szCs w:val="28"/>
          <w:highlight w:val="white"/>
        </w:rPr>
        <w:t>«</w:t>
      </w:r>
      <w:r w:rsidRPr="00163EDC">
        <w:rPr>
          <w:rFonts w:ascii="Times New Roman" w:eastAsia="Times New Roman" w:hAnsi="Times New Roman"/>
          <w:bCs/>
          <w:sz w:val="28"/>
          <w:szCs w:val="28"/>
          <w:lang w:eastAsia="ru-RU"/>
        </w:rPr>
        <w:t>Теоретическая фонетика</w:t>
      </w:r>
      <w:r w:rsidRPr="00163EDC">
        <w:rPr>
          <w:rFonts w:ascii="Times New Roman" w:hAnsi="Times New Roman"/>
          <w:sz w:val="28"/>
          <w:szCs w:val="28"/>
          <w:highlight w:val="white"/>
        </w:rPr>
        <w:t>»</w:t>
      </w:r>
      <w:r w:rsidRPr="00163EDC">
        <w:rPr>
          <w:rFonts w:ascii="Times New Roman" w:hAnsi="Times New Roman"/>
          <w:sz w:val="28"/>
          <w:szCs w:val="28"/>
        </w:rPr>
        <w:t xml:space="preserve">. </w:t>
      </w:r>
      <w:r w:rsidRPr="00163EDC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163EDC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</w:t>
      </w:r>
      <w:r w:rsidRPr="00163EDC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163EDC">
        <w:rPr>
          <w:rFonts w:ascii="Times New Roman" w:hAnsi="Times New Roman"/>
          <w:bCs/>
          <w:sz w:val="28"/>
          <w:szCs w:val="28"/>
        </w:rPr>
        <w:t>тематический план, методы обучения, рейтинг-план, критерии аттестации</w:t>
      </w:r>
      <w:r w:rsidRPr="00163EDC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163EDC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163EDC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163EDC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163EDC">
        <w:rPr>
          <w:rFonts w:ascii="Times New Roman" w:hAnsi="Times New Roman"/>
          <w:iCs/>
          <w:sz w:val="28"/>
          <w:szCs w:val="28"/>
        </w:rPr>
        <w:t>.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163EDC">
        <w:rPr>
          <w:rFonts w:ascii="Times New Roman" w:hAnsi="Times New Roman"/>
          <w:sz w:val="28"/>
          <w:szCs w:val="28"/>
        </w:rPr>
        <w:t xml:space="preserve">2 зачётные (кредитные) единицы (72 академических часа: </w:t>
      </w:r>
      <w:r w:rsidR="005E7A4A">
        <w:rPr>
          <w:rFonts w:ascii="Times New Roman" w:hAnsi="Times New Roman"/>
          <w:sz w:val="28"/>
          <w:szCs w:val="28"/>
        </w:rPr>
        <w:t>36</w:t>
      </w:r>
      <w:r w:rsidRPr="00163EDC">
        <w:rPr>
          <w:rFonts w:ascii="Times New Roman" w:hAnsi="Times New Roman"/>
          <w:sz w:val="28"/>
          <w:szCs w:val="28"/>
        </w:rPr>
        <w:t xml:space="preserve"> час</w:t>
      </w:r>
      <w:r w:rsidR="005E7A4A">
        <w:rPr>
          <w:rFonts w:ascii="Times New Roman" w:hAnsi="Times New Roman"/>
          <w:sz w:val="28"/>
          <w:szCs w:val="28"/>
        </w:rPr>
        <w:t>ов</w:t>
      </w:r>
      <w:r w:rsidRPr="00163EDC">
        <w:rPr>
          <w:rFonts w:ascii="Times New Roman" w:hAnsi="Times New Roman"/>
          <w:sz w:val="28"/>
          <w:szCs w:val="28"/>
        </w:rPr>
        <w:t xml:space="preserve"> контактной  работы, </w:t>
      </w:r>
      <w:r w:rsidR="005E7A4A">
        <w:rPr>
          <w:rFonts w:ascii="Times New Roman" w:hAnsi="Times New Roman"/>
          <w:sz w:val="28"/>
          <w:szCs w:val="28"/>
        </w:rPr>
        <w:t>36</w:t>
      </w:r>
      <w:r w:rsidRPr="00163EDC">
        <w:rPr>
          <w:rFonts w:ascii="Times New Roman" w:hAnsi="Times New Roman"/>
          <w:sz w:val="28"/>
          <w:szCs w:val="28"/>
        </w:rPr>
        <w:t xml:space="preserve"> часов самостоятельной работы). 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163EDC">
        <w:rPr>
          <w:rFonts w:ascii="Times New Roman" w:hAnsi="Times New Roman"/>
          <w:sz w:val="28"/>
          <w:szCs w:val="28"/>
        </w:rPr>
        <w:t xml:space="preserve">. 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</w:t>
      </w:r>
      <w:proofErr w:type="spellStart"/>
      <w:r w:rsidRPr="00163EDC">
        <w:rPr>
          <w:rFonts w:ascii="Times New Roman" w:hAnsi="Times New Roman"/>
          <w:sz w:val="28"/>
          <w:szCs w:val="28"/>
          <w:highlight w:val="white"/>
        </w:rPr>
        <w:t>бакалавриата</w:t>
      </w:r>
      <w:proofErr w:type="spellEnd"/>
      <w:r w:rsidRPr="00163EDC">
        <w:rPr>
          <w:rFonts w:ascii="Times New Roman" w:hAnsi="Times New Roman"/>
          <w:sz w:val="28"/>
          <w:szCs w:val="28"/>
          <w:highlight w:val="white"/>
        </w:rPr>
        <w:t xml:space="preserve">, </w:t>
      </w:r>
      <w:r w:rsidRPr="00163EDC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2»,</w:t>
      </w:r>
      <w:r w:rsidRPr="00163EDC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163EDC">
        <w:rPr>
          <w:rFonts w:ascii="Times New Roman" w:hAnsi="Times New Roman"/>
          <w:sz w:val="28"/>
          <w:szCs w:val="28"/>
        </w:rPr>
        <w:t xml:space="preserve"> направления</w:t>
      </w:r>
      <w:r w:rsidRPr="00163EDC">
        <w:rPr>
          <w:rFonts w:ascii="Times New Roman" w:hAnsi="Times New Roman"/>
          <w:i/>
          <w:sz w:val="28"/>
          <w:szCs w:val="28"/>
        </w:rPr>
        <w:t xml:space="preserve"> </w:t>
      </w:r>
      <w:r w:rsidRPr="00163EDC">
        <w:rPr>
          <w:rFonts w:ascii="Times New Roman" w:hAnsi="Times New Roman"/>
          <w:sz w:val="28"/>
          <w:szCs w:val="28"/>
        </w:rPr>
        <w:t>«Педагогическое образование». 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текста».</w:t>
      </w:r>
    </w:p>
    <w:p w:rsidR="000952AD" w:rsidRPr="00163EDC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952AD" w:rsidRPr="00163EDC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2. Место в структуре модуля</w:t>
      </w:r>
    </w:p>
    <w:p w:rsidR="00163EDC" w:rsidRDefault="00163EDC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</w:rPr>
        <w:t xml:space="preserve">Дисциплина </w:t>
      </w:r>
      <w:r w:rsidR="009212AC" w:rsidRPr="00163EDC">
        <w:rPr>
          <w:rFonts w:ascii="Times New Roman" w:hAnsi="Times New Roman"/>
          <w:sz w:val="28"/>
          <w:szCs w:val="28"/>
          <w:highlight w:val="white"/>
        </w:rPr>
        <w:t>«</w:t>
      </w:r>
      <w:r w:rsidR="009212AC" w:rsidRPr="00163EDC">
        <w:rPr>
          <w:rFonts w:ascii="Times New Roman" w:eastAsia="Times New Roman" w:hAnsi="Times New Roman"/>
          <w:bCs/>
          <w:sz w:val="28"/>
          <w:szCs w:val="28"/>
          <w:lang w:eastAsia="ru-RU"/>
        </w:rPr>
        <w:t>Теоретическая фонетика</w:t>
      </w:r>
      <w:r w:rsidRPr="00163EDC">
        <w:rPr>
          <w:rFonts w:ascii="Times New Roman" w:hAnsi="Times New Roman"/>
          <w:sz w:val="28"/>
          <w:szCs w:val="28"/>
        </w:rPr>
        <w:t>»</w:t>
      </w:r>
      <w:r w:rsidR="00FD528D">
        <w:rPr>
          <w:rFonts w:ascii="Times New Roman" w:hAnsi="Times New Roman"/>
          <w:sz w:val="28"/>
          <w:szCs w:val="28"/>
        </w:rPr>
        <w:t xml:space="preserve"> (</w:t>
      </w:r>
      <w:r w:rsidR="00FD528D" w:rsidRPr="00FD528D">
        <w:rPr>
          <w:rFonts w:ascii="Times New Roman" w:hAnsi="Times New Roman"/>
          <w:sz w:val="28"/>
          <w:szCs w:val="28"/>
        </w:rPr>
        <w:t>К.М.09.02</w:t>
      </w:r>
      <w:r w:rsidR="00FD528D">
        <w:rPr>
          <w:rFonts w:ascii="Times New Roman" w:hAnsi="Times New Roman"/>
          <w:sz w:val="28"/>
          <w:szCs w:val="28"/>
        </w:rPr>
        <w:t>)</w:t>
      </w:r>
      <w:r w:rsidRPr="00163EDC">
        <w:rPr>
          <w:rFonts w:ascii="Times New Roman" w:hAnsi="Times New Roman"/>
          <w:sz w:val="28"/>
          <w:szCs w:val="28"/>
        </w:rPr>
        <w:t xml:space="preserve"> является базовой дисциплиной модуля </w:t>
      </w:r>
      <w:r w:rsidRPr="00163EDC">
        <w:rPr>
          <w:rFonts w:ascii="Times New Roman" w:eastAsia="Times New Roman" w:hAnsi="Times New Roman"/>
          <w:sz w:val="28"/>
          <w:szCs w:val="28"/>
          <w:lang w:eastAsia="ru-RU"/>
        </w:rPr>
        <w:t>«Фонологический анализ англоязычного текста»</w:t>
      </w:r>
      <w:r w:rsidR="00FD528D" w:rsidRPr="00FD528D">
        <w:rPr>
          <w:rFonts w:ascii="Times New Roman" w:hAnsi="Times New Roman"/>
          <w:sz w:val="28"/>
          <w:szCs w:val="28"/>
        </w:rPr>
        <w:t xml:space="preserve"> </w:t>
      </w:r>
      <w:r w:rsidR="00FD528D" w:rsidRPr="008B7CFC">
        <w:rPr>
          <w:rFonts w:ascii="Times New Roman" w:hAnsi="Times New Roman"/>
          <w:sz w:val="28"/>
          <w:szCs w:val="28"/>
        </w:rPr>
        <w:t>, 7 семестр.</w:t>
      </w:r>
    </w:p>
    <w:p w:rsidR="00FD528D" w:rsidRDefault="00FD528D" w:rsidP="005A158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Дисциплины, на которых базируется данная дисциплина: </w:t>
      </w:r>
      <w:r>
        <w:rPr>
          <w:rFonts w:ascii="Times New Roman" w:hAnsi="Times New Roman"/>
          <w:sz w:val="28"/>
          <w:szCs w:val="28"/>
        </w:rPr>
        <w:t>«</w:t>
      </w:r>
      <w:r w:rsidRPr="00FD528D">
        <w:rPr>
          <w:rFonts w:ascii="Times New Roman" w:hAnsi="Times New Roman"/>
          <w:sz w:val="28"/>
          <w:szCs w:val="28"/>
        </w:rPr>
        <w:t xml:space="preserve">Практическая фонетика </w:t>
      </w:r>
      <w:r>
        <w:rPr>
          <w:rFonts w:ascii="Times New Roman" w:hAnsi="Times New Roman"/>
          <w:sz w:val="28"/>
          <w:szCs w:val="28"/>
        </w:rPr>
        <w:t>английского языка», «</w:t>
      </w:r>
      <w:r w:rsidRPr="00FD528D">
        <w:rPr>
          <w:rFonts w:ascii="Times New Roman" w:hAnsi="Times New Roman"/>
          <w:sz w:val="28"/>
          <w:szCs w:val="28"/>
        </w:rPr>
        <w:t>Практический курс английского языка</w:t>
      </w:r>
      <w:r>
        <w:rPr>
          <w:rFonts w:ascii="Times New Roman" w:hAnsi="Times New Roman"/>
          <w:sz w:val="28"/>
          <w:szCs w:val="28"/>
        </w:rPr>
        <w:t>»,</w:t>
      </w:r>
      <w:r w:rsidRPr="00FD528D">
        <w:rPr>
          <w:rFonts w:ascii="Times New Roman" w:hAnsi="Times New Roman"/>
          <w:sz w:val="28"/>
          <w:szCs w:val="28"/>
        </w:rPr>
        <w:t xml:space="preserve"> </w:t>
      </w:r>
      <w:r w:rsidRPr="008B7CFC">
        <w:rPr>
          <w:rFonts w:ascii="Times New Roman" w:hAnsi="Times New Roman"/>
          <w:sz w:val="28"/>
          <w:szCs w:val="28"/>
        </w:rPr>
        <w:t>«Практикум письменной речи», «Практикум по чтению»</w:t>
      </w:r>
      <w:r>
        <w:rPr>
          <w:rFonts w:ascii="Times New Roman" w:hAnsi="Times New Roman"/>
          <w:sz w:val="28"/>
          <w:szCs w:val="28"/>
        </w:rPr>
        <w:t>.</w:t>
      </w:r>
    </w:p>
    <w:p w:rsidR="00FD528D" w:rsidRDefault="00FD528D" w:rsidP="005A158D">
      <w:pPr>
        <w:spacing w:after="0"/>
        <w:ind w:right="-2"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Дисциплины, для которых данная дисциплина является предшествующей: </w:t>
      </w:r>
    </w:p>
    <w:p w:rsidR="00FD528D" w:rsidRPr="00E96A6D" w:rsidRDefault="00FD528D" w:rsidP="005A158D">
      <w:pPr>
        <w:spacing w:after="0"/>
        <w:ind w:right="-2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FD528D">
        <w:rPr>
          <w:rFonts w:ascii="Times New Roman" w:hAnsi="Times New Roman"/>
          <w:sz w:val="28"/>
          <w:szCs w:val="28"/>
        </w:rPr>
        <w:t>Иностранный язык</w:t>
      </w:r>
      <w:r>
        <w:rPr>
          <w:rFonts w:ascii="Times New Roman" w:hAnsi="Times New Roman"/>
          <w:sz w:val="28"/>
          <w:szCs w:val="28"/>
        </w:rPr>
        <w:t>», «</w:t>
      </w:r>
      <w:proofErr w:type="spellStart"/>
      <w:r w:rsidRPr="00FD528D">
        <w:rPr>
          <w:rFonts w:ascii="Times New Roman" w:hAnsi="Times New Roman"/>
          <w:sz w:val="28"/>
          <w:szCs w:val="28"/>
        </w:rPr>
        <w:t>Лингвострановедение</w:t>
      </w:r>
      <w:proofErr w:type="spellEnd"/>
      <w:r>
        <w:rPr>
          <w:rFonts w:ascii="Times New Roman" w:hAnsi="Times New Roman"/>
          <w:sz w:val="28"/>
          <w:szCs w:val="28"/>
        </w:rPr>
        <w:t>», «</w:t>
      </w:r>
      <w:r w:rsidRPr="00FD528D">
        <w:rPr>
          <w:rFonts w:ascii="Times New Roman" w:hAnsi="Times New Roman"/>
          <w:sz w:val="28"/>
          <w:szCs w:val="28"/>
        </w:rPr>
        <w:t>История языка</w:t>
      </w:r>
      <w:r>
        <w:rPr>
          <w:rFonts w:ascii="Times New Roman" w:hAnsi="Times New Roman"/>
          <w:sz w:val="28"/>
          <w:szCs w:val="28"/>
        </w:rPr>
        <w:t>», «</w:t>
      </w:r>
      <w:r w:rsidRPr="00E96A6D">
        <w:rPr>
          <w:rFonts w:ascii="Times New Roman" w:hAnsi="Times New Roman"/>
          <w:sz w:val="28"/>
          <w:szCs w:val="28"/>
        </w:rPr>
        <w:t>Стилистика», «Практич</w:t>
      </w:r>
      <w:r w:rsidR="001C6E64">
        <w:rPr>
          <w:rFonts w:ascii="Times New Roman" w:hAnsi="Times New Roman"/>
          <w:sz w:val="28"/>
          <w:szCs w:val="28"/>
        </w:rPr>
        <w:t>еский курс английского языка»</w:t>
      </w:r>
      <w:r w:rsidRPr="00E96A6D">
        <w:rPr>
          <w:rFonts w:ascii="Times New Roman" w:hAnsi="Times New Roman"/>
          <w:sz w:val="28"/>
          <w:szCs w:val="28"/>
        </w:rPr>
        <w:t>.</w:t>
      </w:r>
    </w:p>
    <w:p w:rsidR="00461F28" w:rsidRPr="00461F28" w:rsidRDefault="00461F28" w:rsidP="00461F2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461F28">
        <w:rPr>
          <w:rFonts w:ascii="Times New Roman" w:hAnsi="Times New Roman"/>
          <w:bCs/>
          <w:sz w:val="28"/>
          <w:szCs w:val="28"/>
        </w:rPr>
        <w:t xml:space="preserve">«Входные» компетенции </w:t>
      </w:r>
      <w:proofErr w:type="gramStart"/>
      <w:r w:rsidRPr="00461F28">
        <w:rPr>
          <w:rFonts w:ascii="Times New Roman" w:hAnsi="Times New Roman"/>
          <w:bCs/>
          <w:sz w:val="28"/>
          <w:szCs w:val="28"/>
        </w:rPr>
        <w:t>обучающихся</w:t>
      </w:r>
      <w:proofErr w:type="gramEnd"/>
      <w:r w:rsidRPr="00461F28">
        <w:rPr>
          <w:rFonts w:ascii="Times New Roman" w:hAnsi="Times New Roman"/>
          <w:bCs/>
          <w:sz w:val="28"/>
          <w:szCs w:val="28"/>
        </w:rPr>
        <w:t>, необходимые для его изучения:</w:t>
      </w:r>
    </w:p>
    <w:p w:rsidR="00461F28" w:rsidRPr="00461F28" w:rsidRDefault="00461F28" w:rsidP="00461F2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461F28">
        <w:rPr>
          <w:rFonts w:ascii="Times New Roman" w:hAnsi="Times New Roman"/>
          <w:bCs/>
          <w:sz w:val="28"/>
          <w:szCs w:val="28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461F28" w:rsidRPr="00461F28" w:rsidRDefault="00461F28" w:rsidP="00461F2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461F28">
        <w:rPr>
          <w:rFonts w:ascii="Times New Roman" w:hAnsi="Times New Roman"/>
          <w:bCs/>
          <w:sz w:val="28"/>
          <w:szCs w:val="28"/>
        </w:rPr>
        <w:t xml:space="preserve">ОПК-1: </w:t>
      </w:r>
      <w:proofErr w:type="gramStart"/>
      <w:r w:rsidRPr="00461F28">
        <w:rPr>
          <w:rFonts w:ascii="Times New Roman" w:hAnsi="Times New Roman"/>
          <w:bCs/>
          <w:sz w:val="28"/>
          <w:szCs w:val="28"/>
        </w:rPr>
        <w:t>Способен</w:t>
      </w:r>
      <w:proofErr w:type="gramEnd"/>
      <w:r w:rsidRPr="00461F28">
        <w:rPr>
          <w:rFonts w:ascii="Times New Roman" w:hAnsi="Times New Roman"/>
          <w:bCs/>
          <w:sz w:val="28"/>
          <w:szCs w:val="28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56421F" w:rsidRPr="00E96A6D" w:rsidRDefault="0056421F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96A6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245C7E" w:rsidRPr="00E96A6D" w:rsidRDefault="00245C7E" w:rsidP="005A158D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0952AD" w:rsidRPr="00E96A6D" w:rsidRDefault="000952AD" w:rsidP="005A158D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Pr="00E96A6D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E96A6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Pr="00E96A6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96A6D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E96A6D">
        <w:rPr>
          <w:rFonts w:ascii="Times New Roman" w:hAnsi="Times New Roman"/>
          <w:sz w:val="28"/>
          <w:szCs w:val="28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</w:t>
      </w:r>
      <w:r w:rsidR="009212AC" w:rsidRPr="00E96A6D">
        <w:rPr>
          <w:rFonts w:ascii="Times New Roman" w:hAnsi="Times New Roman"/>
          <w:sz w:val="28"/>
          <w:szCs w:val="28"/>
        </w:rPr>
        <w:t>фонетической теории</w:t>
      </w:r>
      <w:r w:rsidRPr="00E96A6D">
        <w:rPr>
          <w:rFonts w:ascii="Times New Roman" w:hAnsi="Times New Roman"/>
          <w:sz w:val="28"/>
          <w:szCs w:val="28"/>
        </w:rPr>
        <w:t xml:space="preserve"> изучаемого языка, позволяющего использовать иностранный язык как средство межкультурного общения.</w:t>
      </w:r>
    </w:p>
    <w:p w:rsidR="009212AC" w:rsidRPr="00E96A6D" w:rsidRDefault="009212AC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E96A6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 xml:space="preserve">Формировать у студентов систему знаний о </w:t>
      </w:r>
      <w:r w:rsidR="009212AC" w:rsidRPr="00E96A6D">
        <w:rPr>
          <w:rFonts w:ascii="Times New Roman" w:hAnsi="Times New Roman"/>
          <w:sz w:val="28"/>
          <w:szCs w:val="28"/>
        </w:rPr>
        <w:t>фонетических</w:t>
      </w:r>
      <w:r w:rsidRPr="00E96A6D">
        <w:rPr>
          <w:rFonts w:ascii="Times New Roman" w:hAnsi="Times New Roman"/>
          <w:sz w:val="28"/>
          <w:szCs w:val="28"/>
        </w:rPr>
        <w:t xml:space="preserve"> особенностях изучаемого языка  в сопоставлении с родным языком</w:t>
      </w:r>
      <w:r w:rsidR="009212AC" w:rsidRPr="00E96A6D">
        <w:rPr>
          <w:rFonts w:ascii="Times New Roman" w:hAnsi="Times New Roman"/>
          <w:sz w:val="28"/>
          <w:szCs w:val="28"/>
        </w:rPr>
        <w:t>, составляющими основу теоретической и практической профессиональной подготовки специалиста</w:t>
      </w:r>
      <w:r w:rsidR="005A158D">
        <w:rPr>
          <w:rFonts w:ascii="Times New Roman" w:hAnsi="Times New Roman"/>
          <w:sz w:val="28"/>
          <w:szCs w:val="28"/>
        </w:rPr>
        <w:t>.</w:t>
      </w:r>
      <w:r w:rsidRPr="00E96A6D">
        <w:rPr>
          <w:rFonts w:ascii="Times New Roman" w:hAnsi="Times New Roman"/>
          <w:sz w:val="28"/>
          <w:szCs w:val="28"/>
        </w:rPr>
        <w:t xml:space="preserve"> 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</w:t>
      </w:r>
      <w:r w:rsidR="005A158D">
        <w:rPr>
          <w:rFonts w:ascii="Times New Roman" w:hAnsi="Times New Roman"/>
          <w:sz w:val="28"/>
          <w:szCs w:val="28"/>
        </w:rPr>
        <w:t>.</w:t>
      </w:r>
    </w:p>
    <w:p w:rsidR="009212AC" w:rsidRPr="00E96A6D" w:rsidRDefault="009212AC" w:rsidP="005A158D">
      <w:pPr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lastRenderedPageBreak/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0952AD" w:rsidRPr="00E96A6D" w:rsidRDefault="000952A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0952AD" w:rsidRPr="00BC310E" w:rsidRDefault="00BC310E" w:rsidP="00BC310E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4. </w:t>
      </w:r>
      <w:r w:rsidR="000952AD" w:rsidRPr="00BC310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p w:rsidR="007D760A" w:rsidRPr="00D77103" w:rsidRDefault="007D760A" w:rsidP="007D760A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УК-1 </w:t>
      </w:r>
      <w:r w:rsidRPr="00D77103">
        <w:rPr>
          <w:rFonts w:ascii="Times New Roman" w:eastAsia="Times New Roman" w:hAnsi="Times New Roman"/>
          <w:sz w:val="28"/>
          <w:szCs w:val="28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7D760A" w:rsidRPr="00AD1BEE" w:rsidRDefault="007D760A" w:rsidP="007D760A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ПК-1 </w:t>
      </w:r>
      <w:proofErr w:type="gramStart"/>
      <w:r w:rsidRPr="00AD1BEE">
        <w:rPr>
          <w:rFonts w:ascii="Times New Roman" w:eastAsia="Times New Roman" w:hAnsi="Times New Roman"/>
          <w:sz w:val="28"/>
          <w:szCs w:val="28"/>
          <w:lang w:eastAsia="ru-RU"/>
        </w:rPr>
        <w:t>Способен</w:t>
      </w:r>
      <w:proofErr w:type="gramEnd"/>
      <w:r w:rsidRPr="00AD1BEE">
        <w:rPr>
          <w:rFonts w:ascii="Times New Roman" w:eastAsia="Times New Roman" w:hAnsi="Times New Roman"/>
          <w:sz w:val="28"/>
          <w:szCs w:val="28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p w:rsidR="0056421F" w:rsidRPr="0056421F" w:rsidRDefault="0056421F" w:rsidP="005A158D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254"/>
        <w:gridCol w:w="1843"/>
      </w:tblGrid>
      <w:tr w:rsidR="000952AD" w:rsidRPr="0056421F" w:rsidTr="000952A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0952AD" w:rsidP="00D7710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D771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77103" w:rsidRPr="0056421F" w:rsidTr="000952A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735E55" w:rsidRDefault="00D77103" w:rsidP="001975F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735E55" w:rsidRDefault="00D77103" w:rsidP="001975F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системы изучаемого языка  </w:t>
            </w:r>
          </w:p>
          <w:p w:rsidR="00D77103" w:rsidRPr="00735E55" w:rsidRDefault="00D77103" w:rsidP="001975F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D77103" w:rsidRPr="00735E55" w:rsidRDefault="00D77103" w:rsidP="001975F0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103" w:rsidRPr="00735E55" w:rsidRDefault="00D77103" w:rsidP="001975F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735E55" w:rsidRDefault="00D77103" w:rsidP="001975F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закономерностях функционирования языка 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Default="00D77103" w:rsidP="003E3D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УК.1.2. </w:t>
            </w:r>
          </w:p>
          <w:p w:rsidR="00D77103" w:rsidRPr="00DB597C" w:rsidRDefault="00D77103" w:rsidP="001C6E6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>ПК.1.</w:t>
            </w:r>
            <w:r w:rsidR="001C6E64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>1</w:t>
            </w:r>
            <w:r w:rsidRPr="00F75395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.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Pr="00735E55" w:rsidRDefault="00D77103" w:rsidP="001975F0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D77103" w:rsidRPr="00735E55" w:rsidRDefault="00D77103" w:rsidP="001975F0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77103" w:rsidRPr="00735E55" w:rsidRDefault="00D77103" w:rsidP="001975F0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D77103" w:rsidRPr="00735E55" w:rsidRDefault="00D77103" w:rsidP="001975F0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презентация. </w:t>
            </w:r>
          </w:p>
          <w:p w:rsidR="00D77103" w:rsidRPr="00735E55" w:rsidRDefault="00D77103" w:rsidP="001975F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77103" w:rsidRPr="0056421F" w:rsidTr="000952A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735E55" w:rsidRDefault="00D77103" w:rsidP="001975F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735E55" w:rsidRDefault="00D77103" w:rsidP="001975F0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находить, воспринимать  и использовать информацию лингвострановедческой специфики на иностранном языке, полученную из печатных и электронных источников  в рамках социокультурного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общения для решения коммуникативных задач</w:t>
            </w:r>
          </w:p>
          <w:p w:rsidR="00D77103" w:rsidRPr="00735E55" w:rsidRDefault="00D77103" w:rsidP="001975F0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103" w:rsidRPr="00735E55" w:rsidRDefault="00D77103" w:rsidP="001975F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ОР.2-2-1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735E55" w:rsidRDefault="00D77103" w:rsidP="001975F0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социокультурного общения для решения коммуникативных задач</w:t>
            </w:r>
          </w:p>
          <w:p w:rsidR="00D77103" w:rsidRPr="00735E55" w:rsidRDefault="00D77103" w:rsidP="001975F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Default="001C6E64" w:rsidP="003E3D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УК.1.1</w:t>
            </w:r>
            <w:r w:rsidR="00D77103"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D77103"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</w:p>
          <w:p w:rsidR="00D77103" w:rsidRDefault="001C6E64" w:rsidP="003E3D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</w:t>
            </w:r>
            <w:r w:rsidR="00D77103"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</w:p>
          <w:p w:rsidR="00D77103" w:rsidRPr="00DB597C" w:rsidRDefault="00D77103" w:rsidP="003E3D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Pr="00735E55" w:rsidRDefault="00D77103" w:rsidP="001975F0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D77103" w:rsidRPr="00735E55" w:rsidRDefault="00D77103" w:rsidP="001975F0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77103" w:rsidRPr="00735E55" w:rsidRDefault="00D77103" w:rsidP="001975F0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D77103" w:rsidRPr="00735E55" w:rsidRDefault="00D77103" w:rsidP="001975F0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D77103" w:rsidRPr="00735E55" w:rsidRDefault="00D77103" w:rsidP="001975F0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71F93" w:rsidRPr="0056421F" w:rsidRDefault="00171F93" w:rsidP="005A158D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4F6228" w:themeColor="accent3" w:themeShade="80"/>
          <w:sz w:val="28"/>
          <w:szCs w:val="28"/>
          <w:highlight w:val="yellow"/>
        </w:rPr>
      </w:pP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853133" w:rsidRDefault="00853133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p w:rsidR="005A158D" w:rsidRDefault="005A158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9855" w:type="dxa"/>
        <w:tblInd w:w="15" w:type="dxa"/>
        <w:tblLayout w:type="fixed"/>
        <w:tblLook w:val="04A0" w:firstRow="1" w:lastRow="0" w:firstColumn="1" w:lastColumn="0" w:noHBand="0" w:noVBand="1"/>
      </w:tblPr>
      <w:tblGrid>
        <w:gridCol w:w="4635"/>
        <w:gridCol w:w="855"/>
        <w:gridCol w:w="855"/>
        <w:gridCol w:w="1425"/>
        <w:gridCol w:w="1230"/>
        <w:gridCol w:w="855"/>
      </w:tblGrid>
      <w:tr w:rsidR="00B52179" w:rsidTr="00B52179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Всего часов по дисциплине</w:t>
            </w:r>
          </w:p>
        </w:tc>
      </w:tr>
      <w:tr w:rsidR="00B52179" w:rsidTr="00B52179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2179" w:rsidRDefault="00B52179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  <w:sz w:val="24"/>
                <w:szCs w:val="24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52179" w:rsidRDefault="00B521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B52179" w:rsidRDefault="00B5217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  <w:p w:rsidR="00B52179" w:rsidRDefault="00B52179"/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B52179" w:rsidTr="00B52179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2179" w:rsidRDefault="00B52179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  <w:sz w:val="24"/>
                <w:szCs w:val="24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2179" w:rsidRDefault="00B52179">
            <w:r>
              <w:rPr>
                <w:rFonts w:ascii="Times" w:eastAsia="Times" w:hAnsi="Times" w:cs="Times"/>
                <w:sz w:val="24"/>
                <w:szCs w:val="24"/>
              </w:rPr>
              <w:t>Семинары</w:t>
            </w:r>
          </w:p>
          <w:p w:rsidR="00B52179" w:rsidRDefault="00B52179"/>
          <w:p w:rsidR="00B52179" w:rsidRDefault="00B52179"/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B52179" w:rsidTr="00B52179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Теоретическая фонетика как наука.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B52179" w:rsidTr="00B52179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52179" w:rsidRDefault="00B521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Связь фонетики с другими отраслями лингвистики.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B52179" w:rsidTr="00B52179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52179" w:rsidRDefault="00B521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Значимость изучения фонетики студентами лингвистами.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B52179" w:rsidTr="00B52179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52179" w:rsidRDefault="00B52179">
            <w:pPr>
              <w:spacing w:after="0" w:line="240" w:lineRule="auto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Органы речи и их функции.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B52179" w:rsidTr="00B52179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52179" w:rsidRDefault="00B52179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Активные и пассивные органы речи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B52179" w:rsidTr="00B52179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52179" w:rsidRDefault="00B5217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Полости и их функции.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B52179" w:rsidTr="00B52179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52179" w:rsidRDefault="00B5217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Классификация звуков.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52179" w:rsidRDefault="00B521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Классификация английских гласных звуков.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Классификация английских согласных звуков.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4.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Ассимиляция, аккомодация, элизия.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>
              <w:rPr>
                <w:rFonts w:ascii="Times New Roman" w:hAnsi="Times New Roman"/>
                <w:sz w:val="24"/>
                <w:szCs w:val="24"/>
              </w:rPr>
              <w:t>Ассимиляция. Направление ассимиляции. Степень ассимиляции. Историческая ассимиляция. Контекстуальная ассимиляция.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4.2. </w:t>
            </w:r>
            <w:r>
              <w:rPr>
                <w:rFonts w:ascii="Times New Roman" w:hAnsi="Times New Roman"/>
                <w:sz w:val="24"/>
                <w:szCs w:val="24"/>
              </w:rPr>
              <w:t>Аккомодация, элизия.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5.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Интонация.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5.1. Компоненты интонации. Мелодика речи. Ритм. Темп. Паузы. Тембр. Ударение.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5.2. </w:t>
            </w:r>
            <w:r>
              <w:rPr>
                <w:rFonts w:ascii="Times New Roman" w:hAnsi="Times New Roman"/>
                <w:sz w:val="24"/>
                <w:szCs w:val="24"/>
              </w:rPr>
              <w:t>Смысловые группы.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hAnsi="Times New Roman"/>
                <w:sz w:val="24"/>
                <w:szCs w:val="24"/>
              </w:rPr>
              <w:t>Ритмические группы.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52179" w:rsidTr="00B52179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52179" w:rsidTr="00B52179">
        <w:trPr>
          <w:trHeight w:val="340"/>
        </w:trPr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jc w:val="right"/>
            </w:pPr>
            <w:r>
              <w:rPr>
                <w:rFonts w:ascii="Times" w:eastAsia="Times" w:hAnsi="Times" w:cs="Times"/>
                <w:sz w:val="24"/>
                <w:szCs w:val="24"/>
              </w:rPr>
              <w:t>Итого: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79" w:rsidRDefault="00B5217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72</w:t>
            </w:r>
          </w:p>
        </w:tc>
      </w:tr>
    </w:tbl>
    <w:p w:rsidR="002473DD" w:rsidRDefault="002473D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2816E1" w:rsidRPr="0056421F" w:rsidRDefault="002816E1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При изучении дисциплины «</w:t>
      </w:r>
      <w:r w:rsidR="009C0E9F" w:rsidRPr="0056421F">
        <w:rPr>
          <w:rFonts w:ascii="Times New Roman" w:hAnsi="Times New Roman"/>
          <w:sz w:val="28"/>
          <w:szCs w:val="28"/>
        </w:rPr>
        <w:t>Теоретическая фонетика</w:t>
      </w:r>
      <w:r w:rsidRPr="0056421F">
        <w:rPr>
          <w:rFonts w:ascii="Times New Roman" w:hAnsi="Times New Roman"/>
          <w:sz w:val="28"/>
          <w:szCs w:val="28"/>
        </w:rPr>
        <w:t xml:space="preserve">» используются  следующие методы обучения: 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работа с текстами по чтению и </w:t>
      </w:r>
      <w:proofErr w:type="spellStart"/>
      <w:r w:rsidRPr="0056421F">
        <w:rPr>
          <w:rFonts w:ascii="Times New Roman" w:hAnsi="Times New Roman"/>
          <w:sz w:val="28"/>
          <w:szCs w:val="28"/>
        </w:rPr>
        <w:t>аудированию</w:t>
      </w:r>
      <w:proofErr w:type="spellEnd"/>
      <w:r w:rsidRPr="0056421F">
        <w:rPr>
          <w:rFonts w:ascii="Times New Roman" w:hAnsi="Times New Roman"/>
          <w:sz w:val="28"/>
          <w:szCs w:val="28"/>
        </w:rPr>
        <w:t>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sz w:val="28"/>
          <w:szCs w:val="28"/>
          <w:highlight w:val="white"/>
        </w:rPr>
        <w:t>выполнение индивидуальных / групповых проектов</w:t>
      </w:r>
      <w:r w:rsidRPr="0056421F">
        <w:rPr>
          <w:rFonts w:ascii="Times New Roman" w:hAnsi="Times New Roman"/>
          <w:sz w:val="28"/>
          <w:szCs w:val="28"/>
        </w:rPr>
        <w:t>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bCs/>
          <w:sz w:val="28"/>
          <w:szCs w:val="28"/>
        </w:rPr>
        <w:t>вероятностное прогнозирование при прочтении материалов заданий</w:t>
      </w:r>
      <w:r w:rsidRPr="0056421F">
        <w:rPr>
          <w:rFonts w:ascii="Times New Roman" w:hAnsi="Times New Roman"/>
          <w:sz w:val="28"/>
          <w:szCs w:val="28"/>
        </w:rPr>
        <w:t xml:space="preserve">, </w:t>
      </w:r>
      <w:r w:rsidRPr="0056421F">
        <w:rPr>
          <w:rFonts w:ascii="Times New Roman" w:hAnsi="Times New Roman"/>
          <w:bCs/>
          <w:sz w:val="28"/>
          <w:szCs w:val="28"/>
        </w:rPr>
        <w:t>быстрое погружение в тему сообщения, соотнесение ее с большим контекстом</w:t>
      </w:r>
      <w:r w:rsidR="002816E1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bCs/>
          <w:sz w:val="28"/>
          <w:szCs w:val="28"/>
        </w:rPr>
        <w:t xml:space="preserve"> </w:t>
      </w:r>
    </w:p>
    <w:p w:rsidR="009C0E9F" w:rsidRPr="0056421F" w:rsidRDefault="009C0E9F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952AD" w:rsidRPr="002816E1" w:rsidRDefault="002816E1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="001975F0" w:rsidRPr="001975F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Рейтинг-план </w:t>
      </w:r>
      <w:r w:rsidR="000952AD"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дисциплины</w:t>
      </w:r>
    </w:p>
    <w:p w:rsidR="002816E1" w:rsidRPr="002816E1" w:rsidRDefault="002816E1" w:rsidP="005A158D">
      <w:pPr>
        <w:ind w:firstLine="709"/>
        <w:rPr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83"/>
        <w:gridCol w:w="1134"/>
        <w:gridCol w:w="992"/>
        <w:gridCol w:w="142"/>
        <w:gridCol w:w="1559"/>
        <w:gridCol w:w="851"/>
        <w:gridCol w:w="850"/>
        <w:gridCol w:w="993"/>
        <w:gridCol w:w="1275"/>
      </w:tblGrid>
      <w:tr w:rsidR="005559DE" w:rsidRPr="0056421F" w:rsidTr="002236EB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559DE" w:rsidRPr="0056421F" w:rsidTr="002236EB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816E1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4D385A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11DCF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2-</w:t>
            </w:r>
            <w:r w:rsidR="00E60277" w:rsidRPr="00735E5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1</w:t>
            </w:r>
            <w:r w:rsidR="00E60277" w:rsidRPr="00735E5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236EB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</w:t>
            </w:r>
            <w:r w:rsidR="005559DE"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236EB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11DCF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6-</w:t>
            </w:r>
            <w:r w:rsidR="005559DE" w:rsidRPr="00735E5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ОР.2-1-1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236EB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</w:t>
            </w:r>
            <w:r w:rsidR="005559DE"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4D385A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3A2122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1,5</w:t>
            </w:r>
            <w:r w:rsidR="00211DCF"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5559DE" w:rsidRPr="00735E55" w:rsidTr="002236EB">
              <w:tc>
                <w:tcPr>
                  <w:tcW w:w="1686" w:type="dxa"/>
                  <w:shd w:val="clear" w:color="auto" w:fill="FFFFFF"/>
                </w:tcPr>
                <w:p w:rsidR="005559DE" w:rsidRPr="00735E55" w:rsidRDefault="005559DE" w:rsidP="005A158D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35E55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35E55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5559DE" w:rsidRPr="00735E55" w:rsidRDefault="005559DE" w:rsidP="005A158D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35E55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 xml:space="preserve"> </w:t>
                  </w:r>
                </w:p>
              </w:tc>
            </w:tr>
          </w:tbl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559DE" w:rsidRPr="0056421F" w:rsidTr="002236EB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Экзамен</w:t>
            </w:r>
          </w:p>
        </w:tc>
      </w:tr>
      <w:tr w:rsidR="005559DE" w:rsidRPr="0056421F" w:rsidTr="00D45149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D14589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559DE" w:rsidRPr="00735E55" w:rsidRDefault="005559DE" w:rsidP="00D4514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D14589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E60277"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="005559DE" w:rsidRPr="00735E5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559DE" w:rsidRPr="0056421F" w:rsidTr="00D45149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A553B5" w:rsidRPr="00735E5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1</w:t>
            </w:r>
            <w:r w:rsidR="005559DE" w:rsidRPr="00735E5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559DE" w:rsidRPr="0056421F" w:rsidTr="00D45149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Итого за экзамен (среднее арифметическое значение)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559DE" w:rsidRPr="0056421F" w:rsidTr="002236EB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59DE" w:rsidRPr="0056421F" w:rsidTr="002236E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559DE" w:rsidRPr="0056421F" w:rsidRDefault="005559D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3A2122" w:rsidRDefault="003A2122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A212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="000952AD" w:rsidRPr="003A212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Учебно-методическое и информационное обеспечение</w:t>
      </w:r>
    </w:p>
    <w:p w:rsidR="003A2122" w:rsidRPr="003A2122" w:rsidRDefault="003A2122" w:rsidP="005A158D">
      <w:pPr>
        <w:ind w:firstLine="709"/>
        <w:rPr>
          <w:lang w:eastAsia="ru-RU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jc w:val="both"/>
        <w:rPr>
          <w:rFonts w:ascii="Times New Roman" w:hAnsi="Times New Roman"/>
          <w:sz w:val="28"/>
          <w:szCs w:val="28"/>
          <w:u w:val="single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  <w:r w:rsidRPr="00D45149">
        <w:rPr>
          <w:rFonts w:ascii="Times New Roman" w:hAnsi="Times New Roman"/>
          <w:sz w:val="28"/>
          <w:szCs w:val="28"/>
          <w:u w:val="single"/>
        </w:rPr>
        <w:t xml:space="preserve"> </w:t>
      </w:r>
    </w:p>
    <w:p w:rsidR="00D45149" w:rsidRPr="00D45149" w:rsidRDefault="00D45149" w:rsidP="00D45149">
      <w:pPr>
        <w:pStyle w:val="a4"/>
        <w:ind w:left="1080"/>
        <w:jc w:val="both"/>
        <w:rPr>
          <w:rFonts w:ascii="Times New Roman" w:hAnsi="Times New Roman"/>
          <w:sz w:val="28"/>
          <w:szCs w:val="28"/>
          <w:u w:val="single"/>
        </w:rPr>
      </w:pPr>
    </w:p>
    <w:p w:rsidR="00AD01E9" w:rsidRPr="0056421F" w:rsidRDefault="00AD01E9" w:rsidP="005A158D">
      <w:pPr>
        <w:numPr>
          <w:ilvl w:val="0"/>
          <w:numId w:val="4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Бурая Е.А. Фонетика современного английского языка. Теоретический курс: учеб</w:t>
      </w:r>
      <w:proofErr w:type="gramStart"/>
      <w:r w:rsidRPr="0056421F">
        <w:rPr>
          <w:rFonts w:ascii="Times New Roman" w:hAnsi="Times New Roman"/>
          <w:sz w:val="28"/>
          <w:szCs w:val="28"/>
        </w:rPr>
        <w:t>.</w:t>
      </w:r>
      <w:proofErr w:type="gramEnd"/>
      <w:r w:rsidRPr="0056421F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56421F">
        <w:rPr>
          <w:rFonts w:ascii="Times New Roman" w:hAnsi="Times New Roman"/>
          <w:sz w:val="28"/>
          <w:szCs w:val="28"/>
        </w:rPr>
        <w:t>д</w:t>
      </w:r>
      <w:proofErr w:type="gramEnd"/>
      <w:r w:rsidRPr="0056421F">
        <w:rPr>
          <w:rFonts w:ascii="Times New Roman" w:hAnsi="Times New Roman"/>
          <w:sz w:val="28"/>
          <w:szCs w:val="28"/>
        </w:rPr>
        <w:t xml:space="preserve">ля студентов вузов, </w:t>
      </w:r>
      <w:proofErr w:type="spellStart"/>
      <w:r w:rsidRPr="0056421F">
        <w:rPr>
          <w:rFonts w:ascii="Times New Roman" w:hAnsi="Times New Roman"/>
          <w:sz w:val="28"/>
          <w:szCs w:val="28"/>
        </w:rPr>
        <w:t>обуч-ся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 по спец. направления «Лингвистика и межкультурная коммуникация»: Рек. УМО по образованию в области лингвистики / </w:t>
      </w:r>
      <w:proofErr w:type="spellStart"/>
      <w:r w:rsidRPr="0056421F">
        <w:rPr>
          <w:rFonts w:ascii="Times New Roman" w:hAnsi="Times New Roman"/>
          <w:sz w:val="28"/>
          <w:szCs w:val="28"/>
        </w:rPr>
        <w:t>Е.А.</w:t>
      </w:r>
      <w:proofErr w:type="gramStart"/>
      <w:r w:rsidRPr="0056421F">
        <w:rPr>
          <w:rFonts w:ascii="Times New Roman" w:hAnsi="Times New Roman"/>
          <w:sz w:val="28"/>
          <w:szCs w:val="28"/>
        </w:rPr>
        <w:t>Бурая</w:t>
      </w:r>
      <w:proofErr w:type="spellEnd"/>
      <w:proofErr w:type="gramEnd"/>
      <w:r w:rsidRPr="0056421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56421F">
        <w:rPr>
          <w:rFonts w:ascii="Times New Roman" w:hAnsi="Times New Roman"/>
          <w:sz w:val="28"/>
          <w:szCs w:val="28"/>
        </w:rPr>
        <w:t>И.Е.Галочкина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56421F">
        <w:rPr>
          <w:rFonts w:ascii="Times New Roman" w:hAnsi="Times New Roman"/>
          <w:sz w:val="28"/>
          <w:szCs w:val="28"/>
        </w:rPr>
        <w:t>Т.И.Шевченко</w:t>
      </w:r>
      <w:proofErr w:type="spellEnd"/>
      <w:r w:rsidRPr="0056421F">
        <w:rPr>
          <w:rFonts w:ascii="Times New Roman" w:hAnsi="Times New Roman"/>
          <w:sz w:val="28"/>
          <w:szCs w:val="28"/>
        </w:rPr>
        <w:t>.- М.: Академия, 20</w:t>
      </w:r>
      <w:r w:rsidR="001975F0">
        <w:rPr>
          <w:rFonts w:ascii="Times New Roman" w:hAnsi="Times New Roman"/>
          <w:sz w:val="28"/>
          <w:szCs w:val="28"/>
        </w:rPr>
        <w:t>16</w:t>
      </w:r>
      <w:r w:rsidRPr="0056421F">
        <w:rPr>
          <w:rFonts w:ascii="Times New Roman" w:hAnsi="Times New Roman"/>
          <w:sz w:val="28"/>
          <w:szCs w:val="28"/>
        </w:rPr>
        <w:t>.- 272 с.-</w:t>
      </w:r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56421F">
        <w:rPr>
          <w:rFonts w:ascii="Times New Roman" w:hAnsi="Times New Roman"/>
          <w:sz w:val="28"/>
          <w:szCs w:val="28"/>
        </w:rPr>
        <w:t>(Высшее профессиональное образование).</w:t>
      </w:r>
    </w:p>
    <w:p w:rsidR="000952AD" w:rsidRPr="0056421F" w:rsidRDefault="000952AD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val="en-US" w:eastAsia="ru-RU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Дополнительная литература</w:t>
      </w:r>
    </w:p>
    <w:p w:rsidR="00D45149" w:rsidRPr="00D45149" w:rsidRDefault="00D45149" w:rsidP="00D4514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AD01E9" w:rsidRPr="00D45149" w:rsidRDefault="00AD01E9" w:rsidP="005A158D">
      <w:pPr>
        <w:numPr>
          <w:ilvl w:val="0"/>
          <w:numId w:val="5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Кисунько Е. Упражнения для фонетической зарядки / </w:t>
      </w:r>
      <w:proofErr w:type="spellStart"/>
      <w:r w:rsidRPr="0056421F">
        <w:rPr>
          <w:rFonts w:ascii="Times New Roman" w:hAnsi="Times New Roman"/>
          <w:sz w:val="28"/>
          <w:szCs w:val="28"/>
        </w:rPr>
        <w:t>Е.Кисунько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, Е. </w:t>
      </w:r>
      <w:proofErr w:type="spellStart"/>
      <w:r w:rsidRPr="0056421F">
        <w:rPr>
          <w:rFonts w:ascii="Times New Roman" w:hAnsi="Times New Roman"/>
          <w:sz w:val="28"/>
          <w:szCs w:val="28"/>
        </w:rPr>
        <w:t>Музланова</w:t>
      </w:r>
      <w:proofErr w:type="spellEnd"/>
      <w:r w:rsidRPr="0056421F">
        <w:rPr>
          <w:rFonts w:ascii="Times New Roman" w:hAnsi="Times New Roman"/>
          <w:sz w:val="28"/>
          <w:szCs w:val="28"/>
        </w:rPr>
        <w:t>.- М.: Чистые пруды, 2005.- 32 с.- (Б-</w:t>
      </w:r>
      <w:proofErr w:type="spellStart"/>
      <w:r w:rsidRPr="0056421F">
        <w:rPr>
          <w:rFonts w:ascii="Times New Roman" w:hAnsi="Times New Roman"/>
          <w:sz w:val="28"/>
          <w:szCs w:val="28"/>
        </w:rPr>
        <w:t>чка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 «Первого сентября»).</w:t>
      </w:r>
    </w:p>
    <w:p w:rsidR="00AD01E9" w:rsidRPr="0056421F" w:rsidRDefault="00AD01E9" w:rsidP="005A158D">
      <w:pPr>
        <w:numPr>
          <w:ilvl w:val="0"/>
          <w:numId w:val="5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Entertaining</w:t>
      </w:r>
      <w:r w:rsidRPr="0035520D">
        <w:rPr>
          <w:rFonts w:ascii="Times New Roman" w:hAnsi="Times New Roman"/>
          <w:sz w:val="28"/>
          <w:szCs w:val="28"/>
        </w:rPr>
        <w:t xml:space="preserve"> </w:t>
      </w:r>
      <w:r w:rsidRPr="0056421F">
        <w:rPr>
          <w:rFonts w:ascii="Times New Roman" w:hAnsi="Times New Roman"/>
          <w:sz w:val="28"/>
          <w:szCs w:val="28"/>
          <w:lang w:val="en-US"/>
        </w:rPr>
        <w:t>phonetics</w:t>
      </w:r>
      <w:r w:rsidRPr="0035520D">
        <w:rPr>
          <w:rFonts w:ascii="Times New Roman" w:hAnsi="Times New Roman"/>
          <w:sz w:val="28"/>
          <w:szCs w:val="28"/>
        </w:rPr>
        <w:t xml:space="preserve">: </w:t>
      </w:r>
      <w:r w:rsidRPr="0056421F">
        <w:rPr>
          <w:rFonts w:ascii="Times New Roman" w:hAnsi="Times New Roman"/>
          <w:sz w:val="28"/>
          <w:szCs w:val="28"/>
        </w:rPr>
        <w:t>Учеб</w:t>
      </w:r>
      <w:r w:rsidRPr="0035520D">
        <w:rPr>
          <w:rFonts w:ascii="Times New Roman" w:hAnsi="Times New Roman"/>
          <w:sz w:val="28"/>
          <w:szCs w:val="28"/>
        </w:rPr>
        <w:t>-</w:t>
      </w:r>
      <w:r w:rsidRPr="0056421F">
        <w:rPr>
          <w:rFonts w:ascii="Times New Roman" w:hAnsi="Times New Roman"/>
          <w:sz w:val="28"/>
          <w:szCs w:val="28"/>
        </w:rPr>
        <w:t>метод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материалы</w:t>
      </w:r>
      <w:r w:rsidRPr="0035520D">
        <w:rPr>
          <w:rFonts w:ascii="Times New Roman" w:hAnsi="Times New Roman"/>
          <w:sz w:val="28"/>
          <w:szCs w:val="28"/>
        </w:rPr>
        <w:t xml:space="preserve"> </w:t>
      </w:r>
      <w:r w:rsidRPr="0056421F">
        <w:rPr>
          <w:rFonts w:ascii="Times New Roman" w:hAnsi="Times New Roman"/>
          <w:sz w:val="28"/>
          <w:szCs w:val="28"/>
        </w:rPr>
        <w:t>к</w:t>
      </w:r>
      <w:r w:rsidRPr="0035520D">
        <w:rPr>
          <w:rFonts w:ascii="Times New Roman" w:hAnsi="Times New Roman"/>
          <w:sz w:val="28"/>
          <w:szCs w:val="28"/>
        </w:rPr>
        <w:t xml:space="preserve"> </w:t>
      </w:r>
      <w:r w:rsidRPr="0056421F">
        <w:rPr>
          <w:rFonts w:ascii="Times New Roman" w:hAnsi="Times New Roman"/>
          <w:sz w:val="28"/>
          <w:szCs w:val="28"/>
        </w:rPr>
        <w:t>курсу</w:t>
      </w:r>
      <w:r w:rsidRPr="0035520D">
        <w:rPr>
          <w:rFonts w:ascii="Times New Roman" w:hAnsi="Times New Roman"/>
          <w:sz w:val="28"/>
          <w:szCs w:val="28"/>
        </w:rPr>
        <w:t xml:space="preserve"> «</w:t>
      </w:r>
      <w:r w:rsidRPr="0056421F">
        <w:rPr>
          <w:rFonts w:ascii="Times New Roman" w:hAnsi="Times New Roman"/>
          <w:sz w:val="28"/>
          <w:szCs w:val="28"/>
        </w:rPr>
        <w:t>Англ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яз</w:t>
      </w:r>
      <w:proofErr w:type="gramStart"/>
      <w:r w:rsidRPr="0035520D">
        <w:rPr>
          <w:rFonts w:ascii="Times New Roman" w:hAnsi="Times New Roman"/>
          <w:sz w:val="28"/>
          <w:szCs w:val="28"/>
        </w:rPr>
        <w:t xml:space="preserve">.» </w:t>
      </w:r>
      <w:proofErr w:type="gramEnd"/>
      <w:r w:rsidRPr="0056421F">
        <w:rPr>
          <w:rFonts w:ascii="Times New Roman" w:hAnsi="Times New Roman"/>
          <w:sz w:val="28"/>
          <w:szCs w:val="28"/>
        </w:rPr>
        <w:t>по</w:t>
      </w:r>
      <w:r w:rsidRPr="0035520D">
        <w:rPr>
          <w:rFonts w:ascii="Times New Roman" w:hAnsi="Times New Roman"/>
          <w:sz w:val="28"/>
          <w:szCs w:val="28"/>
        </w:rPr>
        <w:t xml:space="preserve"> </w:t>
      </w:r>
      <w:r w:rsidRPr="0056421F">
        <w:rPr>
          <w:rFonts w:ascii="Times New Roman" w:hAnsi="Times New Roman"/>
          <w:sz w:val="28"/>
          <w:szCs w:val="28"/>
        </w:rPr>
        <w:t>совершенствованию</w:t>
      </w:r>
      <w:r w:rsidRPr="0035520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6421F">
        <w:rPr>
          <w:rFonts w:ascii="Times New Roman" w:hAnsi="Times New Roman"/>
          <w:sz w:val="28"/>
          <w:szCs w:val="28"/>
        </w:rPr>
        <w:t>фонет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стороны</w:t>
      </w:r>
      <w:r w:rsidRPr="0035520D">
        <w:rPr>
          <w:rFonts w:ascii="Times New Roman" w:hAnsi="Times New Roman"/>
          <w:sz w:val="28"/>
          <w:szCs w:val="28"/>
        </w:rPr>
        <w:t xml:space="preserve"> </w:t>
      </w:r>
      <w:r w:rsidRPr="0056421F">
        <w:rPr>
          <w:rFonts w:ascii="Times New Roman" w:hAnsi="Times New Roman"/>
          <w:sz w:val="28"/>
          <w:szCs w:val="28"/>
        </w:rPr>
        <w:t>речи</w:t>
      </w:r>
      <w:r w:rsidRPr="0035520D">
        <w:rPr>
          <w:rFonts w:ascii="Times New Roman" w:hAnsi="Times New Roman"/>
          <w:sz w:val="28"/>
          <w:szCs w:val="28"/>
        </w:rPr>
        <w:t xml:space="preserve"> /</w:t>
      </w:r>
      <w:proofErr w:type="spellStart"/>
      <w:r w:rsidRPr="0056421F">
        <w:rPr>
          <w:rFonts w:ascii="Times New Roman" w:hAnsi="Times New Roman"/>
          <w:sz w:val="28"/>
          <w:szCs w:val="28"/>
        </w:rPr>
        <w:t>Нижегор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гос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56421F">
        <w:rPr>
          <w:rFonts w:ascii="Times New Roman" w:hAnsi="Times New Roman"/>
          <w:sz w:val="28"/>
          <w:szCs w:val="28"/>
        </w:rPr>
        <w:t>пед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ун</w:t>
      </w:r>
      <w:r w:rsidRPr="0035520D">
        <w:rPr>
          <w:rFonts w:ascii="Times New Roman" w:hAnsi="Times New Roman"/>
          <w:sz w:val="28"/>
          <w:szCs w:val="28"/>
        </w:rPr>
        <w:t>-</w:t>
      </w:r>
      <w:r w:rsidRPr="0056421F">
        <w:rPr>
          <w:rFonts w:ascii="Times New Roman" w:hAnsi="Times New Roman"/>
          <w:sz w:val="28"/>
          <w:szCs w:val="28"/>
        </w:rPr>
        <w:t>т</w:t>
      </w:r>
      <w:r w:rsidRPr="0035520D">
        <w:rPr>
          <w:rFonts w:ascii="Times New Roman" w:hAnsi="Times New Roman"/>
          <w:sz w:val="28"/>
          <w:szCs w:val="28"/>
        </w:rPr>
        <w:t xml:space="preserve">; </w:t>
      </w:r>
      <w:r w:rsidRPr="0056421F">
        <w:rPr>
          <w:rFonts w:ascii="Times New Roman" w:hAnsi="Times New Roman"/>
          <w:sz w:val="28"/>
          <w:szCs w:val="28"/>
        </w:rPr>
        <w:t>Авт</w:t>
      </w:r>
      <w:r w:rsidRPr="0035520D">
        <w:rPr>
          <w:rFonts w:ascii="Times New Roman" w:hAnsi="Times New Roman"/>
          <w:sz w:val="28"/>
          <w:szCs w:val="28"/>
        </w:rPr>
        <w:t>.-</w:t>
      </w:r>
      <w:r w:rsidRPr="0056421F">
        <w:rPr>
          <w:rFonts w:ascii="Times New Roman" w:hAnsi="Times New Roman"/>
          <w:sz w:val="28"/>
          <w:szCs w:val="28"/>
        </w:rPr>
        <w:t>сост</w:t>
      </w:r>
      <w:r w:rsidRPr="0035520D">
        <w:rPr>
          <w:rFonts w:ascii="Times New Roman" w:hAnsi="Times New Roman"/>
          <w:sz w:val="28"/>
          <w:szCs w:val="28"/>
        </w:rPr>
        <w:t xml:space="preserve">.: </w:t>
      </w:r>
      <w:proofErr w:type="spellStart"/>
      <w:r w:rsidRPr="0056421F">
        <w:rPr>
          <w:rFonts w:ascii="Times New Roman" w:hAnsi="Times New Roman"/>
          <w:sz w:val="28"/>
          <w:szCs w:val="28"/>
        </w:rPr>
        <w:t>Н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И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; </w:t>
      </w:r>
      <w:r w:rsidRPr="0056421F">
        <w:rPr>
          <w:rFonts w:ascii="Times New Roman" w:hAnsi="Times New Roman"/>
          <w:sz w:val="28"/>
          <w:szCs w:val="28"/>
        </w:rPr>
        <w:t>Отв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за</w:t>
      </w:r>
      <w:r w:rsidRPr="0035520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6421F">
        <w:rPr>
          <w:rFonts w:ascii="Times New Roman" w:hAnsi="Times New Roman"/>
          <w:sz w:val="28"/>
          <w:szCs w:val="28"/>
        </w:rPr>
        <w:t>вып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.: </w:t>
      </w:r>
      <w:proofErr w:type="spellStart"/>
      <w:r w:rsidRPr="0056421F">
        <w:rPr>
          <w:rFonts w:ascii="Times New Roman" w:hAnsi="Times New Roman"/>
          <w:sz w:val="28"/>
          <w:szCs w:val="28"/>
        </w:rPr>
        <w:t>Е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Ю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Илалтдинова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.- </w:t>
      </w:r>
      <w:proofErr w:type="spellStart"/>
      <w:r w:rsidRPr="0056421F">
        <w:rPr>
          <w:rFonts w:ascii="Times New Roman" w:hAnsi="Times New Roman"/>
          <w:sz w:val="28"/>
          <w:szCs w:val="28"/>
        </w:rPr>
        <w:t>Н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Новгород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: </w:t>
      </w:r>
      <w:r w:rsidRPr="0056421F">
        <w:rPr>
          <w:rFonts w:ascii="Times New Roman" w:hAnsi="Times New Roman"/>
          <w:sz w:val="28"/>
          <w:szCs w:val="28"/>
        </w:rPr>
        <w:t>НГПУ</w:t>
      </w:r>
      <w:r w:rsidRPr="0035520D">
        <w:rPr>
          <w:rFonts w:ascii="Times New Roman" w:hAnsi="Times New Roman"/>
          <w:sz w:val="28"/>
          <w:szCs w:val="28"/>
        </w:rPr>
        <w:t xml:space="preserve">, 2003.          </w:t>
      </w:r>
      <w:r w:rsidRPr="0056421F">
        <w:rPr>
          <w:rFonts w:ascii="Times New Roman" w:hAnsi="Times New Roman"/>
          <w:sz w:val="28"/>
          <w:szCs w:val="28"/>
        </w:rPr>
        <w:t>- 33 с.</w:t>
      </w:r>
    </w:p>
    <w:p w:rsidR="00AD01E9" w:rsidRPr="0056421F" w:rsidRDefault="00AD01E9" w:rsidP="005A158D">
      <w:pPr>
        <w:numPr>
          <w:ilvl w:val="0"/>
          <w:numId w:val="5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Phonetics</w:t>
      </w:r>
      <w:r w:rsidRPr="0056421F">
        <w:rPr>
          <w:rFonts w:ascii="Times New Roman" w:hAnsi="Times New Roman"/>
          <w:sz w:val="28"/>
          <w:szCs w:val="28"/>
        </w:rPr>
        <w:t xml:space="preserve"> </w:t>
      </w:r>
      <w:r w:rsidRPr="0056421F">
        <w:rPr>
          <w:rFonts w:ascii="Times New Roman" w:hAnsi="Times New Roman"/>
          <w:sz w:val="28"/>
          <w:szCs w:val="28"/>
          <w:lang w:val="en-US"/>
        </w:rPr>
        <w:t>in</w:t>
      </w:r>
      <w:r w:rsidRPr="0056421F">
        <w:rPr>
          <w:rFonts w:ascii="Times New Roman" w:hAnsi="Times New Roman"/>
          <w:sz w:val="28"/>
          <w:szCs w:val="28"/>
        </w:rPr>
        <w:t xml:space="preserve"> </w:t>
      </w:r>
      <w:r w:rsidRPr="0056421F">
        <w:rPr>
          <w:rFonts w:ascii="Times New Roman" w:hAnsi="Times New Roman"/>
          <w:sz w:val="28"/>
          <w:szCs w:val="28"/>
          <w:lang w:val="en-US"/>
        </w:rPr>
        <w:t>Terms</w:t>
      </w:r>
      <w:r w:rsidRPr="0056421F">
        <w:rPr>
          <w:rFonts w:ascii="Times New Roman" w:hAnsi="Times New Roman"/>
          <w:sz w:val="28"/>
          <w:szCs w:val="28"/>
        </w:rPr>
        <w:t xml:space="preserve">: Учебно-методические материалы к курсу «Теоретическая фонетика английского языка» / </w:t>
      </w:r>
      <w:proofErr w:type="spellStart"/>
      <w:r w:rsidRPr="0056421F">
        <w:rPr>
          <w:rFonts w:ascii="Times New Roman" w:hAnsi="Times New Roman"/>
          <w:sz w:val="28"/>
          <w:szCs w:val="28"/>
        </w:rPr>
        <w:t>Нижегор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56421F">
        <w:rPr>
          <w:rFonts w:ascii="Times New Roman" w:hAnsi="Times New Roman"/>
          <w:sz w:val="28"/>
          <w:szCs w:val="28"/>
        </w:rPr>
        <w:t>пед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56421F">
        <w:rPr>
          <w:rFonts w:ascii="Times New Roman" w:hAnsi="Times New Roman"/>
          <w:sz w:val="28"/>
          <w:szCs w:val="28"/>
        </w:rPr>
        <w:t>Н.И.Фитасова</w:t>
      </w:r>
      <w:proofErr w:type="spellEnd"/>
      <w:r w:rsidRPr="0056421F">
        <w:rPr>
          <w:rFonts w:ascii="Times New Roman" w:hAnsi="Times New Roman"/>
          <w:sz w:val="28"/>
          <w:szCs w:val="28"/>
        </w:rPr>
        <w:t>. - Н.Новгород: НГПУ, 2006. - 23с.</w:t>
      </w:r>
    </w:p>
    <w:p w:rsidR="00AD01E9" w:rsidRPr="0056421F" w:rsidRDefault="00AD01E9" w:rsidP="005A158D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D45149" w:rsidRPr="00D45149" w:rsidRDefault="00D45149" w:rsidP="00D4514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56421F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56421F">
        <w:rPr>
          <w:rFonts w:ascii="Times New Roman" w:hAnsi="Times New Roman"/>
          <w:sz w:val="28"/>
          <w:szCs w:val="28"/>
          <w:lang w:val="en-US"/>
        </w:rPr>
        <w:t xml:space="preserve"> edition.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Cambridge University Press, 2015.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392p.</w:t>
      </w:r>
      <w:proofErr w:type="gramEnd"/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lastRenderedPageBreak/>
        <w:t xml:space="preserve">2. </w:t>
      </w: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56421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-Koenig Ch.,  </w:t>
      </w: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Seligson</w:t>
      </w:r>
      <w:proofErr w:type="spellEnd"/>
      <w:r w:rsidRPr="0056421F">
        <w:rPr>
          <w:rFonts w:ascii="Times New Roman" w:hAnsi="Times New Roman"/>
          <w:sz w:val="28"/>
          <w:szCs w:val="28"/>
          <w:lang w:val="en-US"/>
        </w:rPr>
        <w:t xml:space="preserve"> P. New English File.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Pre-Intermediate Student’s Book.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de-DE"/>
        </w:rPr>
        <w:t xml:space="preserve">3. </w:t>
      </w:r>
      <w:proofErr w:type="spellStart"/>
      <w:r w:rsidRPr="0056421F">
        <w:rPr>
          <w:rFonts w:ascii="Times New Roman" w:hAnsi="Times New Roman"/>
          <w:sz w:val="28"/>
          <w:szCs w:val="28"/>
          <w:lang w:val="de-DE"/>
        </w:rPr>
        <w:t>Oxenden</w:t>
      </w:r>
      <w:proofErr w:type="spellEnd"/>
      <w:r w:rsidRPr="0056421F">
        <w:rPr>
          <w:rFonts w:ascii="Times New Roman" w:hAnsi="Times New Roman"/>
          <w:sz w:val="28"/>
          <w:szCs w:val="28"/>
          <w:lang w:val="de-DE"/>
        </w:rPr>
        <w:t xml:space="preserve"> C.,  </w:t>
      </w:r>
      <w:proofErr w:type="spellStart"/>
      <w:r w:rsidRPr="0056421F">
        <w:rPr>
          <w:rFonts w:ascii="Times New Roman" w:hAnsi="Times New Roman"/>
          <w:sz w:val="28"/>
          <w:szCs w:val="28"/>
          <w:lang w:val="de-DE"/>
        </w:rPr>
        <w:t>Latham-Koenig</w:t>
      </w:r>
      <w:proofErr w:type="spellEnd"/>
      <w:r w:rsidRPr="0056421F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56421F">
        <w:rPr>
          <w:rFonts w:ascii="Times New Roman" w:hAnsi="Times New Roman"/>
          <w:sz w:val="28"/>
          <w:szCs w:val="28"/>
          <w:lang w:val="de-DE"/>
        </w:rPr>
        <w:t>Ch</w:t>
      </w:r>
      <w:proofErr w:type="spellEnd"/>
      <w:r w:rsidRPr="0056421F">
        <w:rPr>
          <w:rFonts w:ascii="Times New Roman" w:hAnsi="Times New Roman"/>
          <w:sz w:val="28"/>
          <w:szCs w:val="28"/>
          <w:lang w:val="de-DE"/>
        </w:rPr>
        <w:t xml:space="preserve">., </w:t>
      </w:r>
      <w:proofErr w:type="spellStart"/>
      <w:r w:rsidRPr="0056421F">
        <w:rPr>
          <w:rFonts w:ascii="Times New Roman" w:hAnsi="Times New Roman"/>
          <w:sz w:val="28"/>
          <w:szCs w:val="28"/>
          <w:lang w:val="de-DE"/>
        </w:rPr>
        <w:t>Seligson</w:t>
      </w:r>
      <w:proofErr w:type="spellEnd"/>
      <w:r w:rsidRPr="0056421F">
        <w:rPr>
          <w:rFonts w:ascii="Times New Roman" w:hAnsi="Times New Roman"/>
          <w:sz w:val="28"/>
          <w:szCs w:val="28"/>
          <w:lang w:val="de-DE"/>
        </w:rPr>
        <w:t xml:space="preserve"> P.. </w:t>
      </w:r>
      <w:r w:rsidRPr="0056421F">
        <w:rPr>
          <w:rFonts w:ascii="Times New Roman" w:hAnsi="Times New Roman"/>
          <w:sz w:val="28"/>
          <w:szCs w:val="28"/>
          <w:lang w:val="en-US"/>
        </w:rPr>
        <w:t xml:space="preserve">New English File.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Pre-Intermediate Workbook.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 xml:space="preserve">4. </w:t>
      </w: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56421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Student’s Book.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 xml:space="preserve">5. </w:t>
      </w: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56421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Workbook.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0952AD" w:rsidRPr="0091638D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 xml:space="preserve">6.  L.G. Alexander.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Right word.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Wrong word.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Words and structures confused and misused by learners of English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Longman</w:t>
      </w:r>
      <w:r w:rsidRPr="0091638D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56421F">
        <w:rPr>
          <w:rFonts w:ascii="Times New Roman" w:hAnsi="Times New Roman"/>
          <w:sz w:val="28"/>
          <w:szCs w:val="28"/>
          <w:lang w:val="en-US"/>
        </w:rPr>
        <w:t>group</w:t>
      </w:r>
      <w:r w:rsidRPr="0091638D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56421F">
        <w:rPr>
          <w:rFonts w:ascii="Times New Roman" w:hAnsi="Times New Roman"/>
          <w:sz w:val="28"/>
          <w:szCs w:val="28"/>
          <w:lang w:val="en-US"/>
        </w:rPr>
        <w:t>UK</w:t>
      </w:r>
      <w:r w:rsidRPr="0091638D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56421F">
        <w:rPr>
          <w:rFonts w:ascii="Times New Roman" w:hAnsi="Times New Roman"/>
          <w:sz w:val="28"/>
          <w:szCs w:val="28"/>
          <w:lang w:val="en-US"/>
        </w:rPr>
        <w:t>limited</w:t>
      </w:r>
      <w:r w:rsidRPr="0091638D">
        <w:rPr>
          <w:rFonts w:ascii="Times New Roman" w:hAnsi="Times New Roman"/>
          <w:sz w:val="28"/>
          <w:szCs w:val="28"/>
          <w:lang w:val="en-US"/>
        </w:rPr>
        <w:t>, 2003.</w:t>
      </w:r>
    </w:p>
    <w:p w:rsidR="003A2122" w:rsidRPr="000D7910" w:rsidRDefault="003A2122" w:rsidP="005A158D">
      <w:pPr>
        <w:ind w:firstLine="709"/>
        <w:contextualSpacing/>
        <w:rPr>
          <w:rFonts w:ascii="Times New Roman" w:hAnsi="Times New Roman"/>
          <w:sz w:val="28"/>
          <w:szCs w:val="28"/>
          <w:lang w:val="en-US"/>
        </w:rPr>
      </w:pPr>
      <w:r w:rsidRPr="0091638D">
        <w:rPr>
          <w:rFonts w:ascii="Times New Roman" w:hAnsi="Times New Roman"/>
          <w:sz w:val="28"/>
          <w:szCs w:val="28"/>
          <w:lang w:val="en-US"/>
        </w:rPr>
        <w:t xml:space="preserve">7.  </w:t>
      </w:r>
      <w:hyperlink r:id="rId18" w:history="1">
        <w:proofErr w:type="spellStart"/>
        <w:r w:rsidRPr="0056421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Курашкина</w:t>
        </w:r>
        <w:proofErr w:type="spellEnd"/>
        <w:r w:rsidRPr="0091638D">
          <w:rPr>
            <w:rStyle w:val="af5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 </w:t>
        </w:r>
        <w:r w:rsidRPr="0056421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Н</w:t>
        </w:r>
        <w:r w:rsidRPr="0091638D">
          <w:rPr>
            <w:rStyle w:val="af5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. </w:t>
        </w:r>
        <w:r w:rsidRPr="0056421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А</w:t>
        </w:r>
        <w:proofErr w:type="gramStart"/>
        <w:r w:rsidRPr="0091638D">
          <w:rPr>
            <w:rStyle w:val="af5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.</w:t>
        </w:r>
        <w:proofErr w:type="gramEnd"/>
      </w:hyperlink>
      <w:r w:rsidRPr="0056421F">
        <w:rPr>
          <w:rFonts w:ascii="Times New Roman" w:hAnsi="Times New Roman"/>
          <w:bCs/>
          <w:sz w:val="28"/>
          <w:szCs w:val="28"/>
        </w:rPr>
        <w:t>Основы</w:t>
      </w:r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 </w:t>
      </w:r>
      <w:r w:rsidRPr="0056421F">
        <w:rPr>
          <w:rFonts w:ascii="Times New Roman" w:hAnsi="Times New Roman"/>
          <w:bCs/>
          <w:sz w:val="28"/>
          <w:szCs w:val="28"/>
        </w:rPr>
        <w:t>фонетики</w:t>
      </w:r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 </w:t>
      </w:r>
      <w:r w:rsidRPr="0056421F">
        <w:rPr>
          <w:rFonts w:ascii="Times New Roman" w:hAnsi="Times New Roman"/>
          <w:bCs/>
          <w:sz w:val="28"/>
          <w:szCs w:val="28"/>
        </w:rPr>
        <w:t>английского</w:t>
      </w:r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 </w:t>
      </w:r>
      <w:r w:rsidRPr="0056421F">
        <w:rPr>
          <w:rFonts w:ascii="Times New Roman" w:hAnsi="Times New Roman"/>
          <w:bCs/>
          <w:sz w:val="28"/>
          <w:szCs w:val="28"/>
        </w:rPr>
        <w:t>языка</w:t>
      </w:r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 = The Essentials of English </w:t>
      </w:r>
      <w:r w:rsidRPr="0056421F">
        <w:rPr>
          <w:rFonts w:ascii="Times New Roman" w:hAnsi="Times New Roman"/>
          <w:bCs/>
          <w:sz w:val="28"/>
          <w:szCs w:val="28"/>
        </w:rPr>
        <w:t>р</w:t>
      </w:r>
      <w:proofErr w:type="spellStart"/>
      <w:r w:rsidRPr="0091638D">
        <w:rPr>
          <w:rFonts w:ascii="Times New Roman" w:hAnsi="Times New Roman"/>
          <w:bCs/>
          <w:sz w:val="28"/>
          <w:szCs w:val="28"/>
          <w:lang w:val="en-US"/>
        </w:rPr>
        <w:t>honetics</w:t>
      </w:r>
      <w:proofErr w:type="spellEnd"/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: </w:t>
      </w:r>
      <w:r w:rsidRPr="0056421F">
        <w:rPr>
          <w:rFonts w:ascii="Times New Roman" w:hAnsi="Times New Roman"/>
          <w:bCs/>
          <w:sz w:val="28"/>
          <w:szCs w:val="28"/>
        </w:rPr>
        <w:t>учебное</w:t>
      </w:r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 </w:t>
      </w:r>
      <w:r w:rsidRPr="0056421F">
        <w:rPr>
          <w:rFonts w:ascii="Times New Roman" w:hAnsi="Times New Roman"/>
          <w:bCs/>
          <w:sz w:val="28"/>
          <w:szCs w:val="28"/>
        </w:rPr>
        <w:t>пособие</w:t>
      </w:r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. </w:t>
      </w:r>
      <w:r w:rsidRPr="0056421F">
        <w:rPr>
          <w:rFonts w:ascii="Times New Roman" w:hAnsi="Times New Roman"/>
          <w:bCs/>
          <w:sz w:val="28"/>
          <w:szCs w:val="28"/>
        </w:rPr>
        <w:t>Москва</w:t>
      </w:r>
      <w:r w:rsidRPr="000D7910">
        <w:rPr>
          <w:rFonts w:ascii="Times New Roman" w:hAnsi="Times New Roman"/>
          <w:bCs/>
          <w:sz w:val="28"/>
          <w:szCs w:val="28"/>
          <w:lang w:val="en-US"/>
        </w:rPr>
        <w:t>, 2013</w:t>
      </w:r>
    </w:p>
    <w:p w:rsidR="003A2122" w:rsidRPr="000D7910" w:rsidRDefault="003A2122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45149" w:rsidRPr="00D45149" w:rsidRDefault="00D45149" w:rsidP="00D4514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D26A71" w:rsidRPr="0056421F" w:rsidRDefault="00D26A71" w:rsidP="005A158D">
      <w:pPr>
        <w:ind w:firstLine="709"/>
        <w:contextualSpacing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1. </w:t>
      </w:r>
      <w:hyperlink r:id="rId19" w:history="1"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.</w:t>
        </w:r>
        <w:proofErr w:type="spellStart"/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proofErr w:type="spellEnd"/>
        <w:r w:rsidRPr="0056421F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/</w:t>
        </w:r>
        <w:proofErr w:type="spellStart"/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proofErr w:type="spellEnd"/>
        <w:r w:rsidRPr="0056421F">
          <w:rPr>
            <w:rStyle w:val="af5"/>
            <w:rFonts w:ascii="Times New Roman" w:hAnsi="Times New Roman"/>
            <w:sz w:val="28"/>
            <w:szCs w:val="28"/>
          </w:rPr>
          <w:t>/</w:t>
        </w:r>
      </w:hyperlink>
      <w:r w:rsidRPr="0056421F">
        <w:rPr>
          <w:rFonts w:ascii="Times New Roman" w:hAnsi="Times New Roman"/>
          <w:sz w:val="28"/>
          <w:szCs w:val="28"/>
        </w:rPr>
        <w:t xml:space="preserve"> </w:t>
      </w:r>
    </w:p>
    <w:p w:rsidR="00D26A71" w:rsidRPr="0056421F" w:rsidRDefault="00D26A71" w:rsidP="005A158D">
      <w:pPr>
        <w:ind w:firstLine="709"/>
        <w:contextualSpacing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0952AD" w:rsidRPr="0056421F" w:rsidRDefault="00C77F7F" w:rsidP="005A158D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  <w:r w:rsidR="00D26A71" w:rsidRPr="0056421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6A71" w:rsidRPr="00EE0061" w:rsidRDefault="003A2122" w:rsidP="005A158D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EE0061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The Essentials of English </w:t>
      </w:r>
      <w:r w:rsidRPr="0056421F">
        <w:rPr>
          <w:rFonts w:ascii="Times New Roman" w:hAnsi="Times New Roman" w:cs="Times New Roman"/>
          <w:bCs/>
          <w:sz w:val="28"/>
          <w:szCs w:val="28"/>
        </w:rPr>
        <w:t>р</w:t>
      </w:r>
      <w:proofErr w:type="spellStart"/>
      <w:r w:rsidRPr="00EE0061">
        <w:rPr>
          <w:rFonts w:ascii="Times New Roman" w:hAnsi="Times New Roman" w:cs="Times New Roman"/>
          <w:bCs/>
          <w:sz w:val="28"/>
          <w:szCs w:val="28"/>
          <w:lang w:val="en-US"/>
        </w:rPr>
        <w:t>honetics</w:t>
      </w:r>
      <w:proofErr w:type="spellEnd"/>
    </w:p>
    <w:p w:rsidR="003A2122" w:rsidRPr="00EE0061" w:rsidRDefault="003A2122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</w:pPr>
    </w:p>
    <w:p w:rsidR="000952AD" w:rsidRPr="00EE0061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</w:pPr>
      <w:r w:rsidRPr="00EE0061"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 xml:space="preserve">8. </w:t>
      </w: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Фонды</w:t>
      </w:r>
      <w:r w:rsidRPr="00EE0061"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 xml:space="preserve"> </w:t>
      </w: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оценочных</w:t>
      </w:r>
      <w:r w:rsidRPr="00EE0061"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 xml:space="preserve"> </w:t>
      </w: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средств</w:t>
      </w:r>
    </w:p>
    <w:p w:rsidR="003A2122" w:rsidRPr="00EE0061" w:rsidRDefault="003A2122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val="en-US" w:eastAsia="ru-RU"/>
        </w:rPr>
      </w:pPr>
    </w:p>
    <w:p w:rsidR="000952AD" w:rsidRPr="0056421F" w:rsidRDefault="000952A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2122" w:rsidRDefault="003A2122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D45149" w:rsidRDefault="00D45149" w:rsidP="005A158D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E91345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кабинета.</w:t>
      </w:r>
    </w:p>
    <w:p w:rsidR="00E91345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56421F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E91345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оборудование.</w:t>
      </w: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5149" w:rsidRPr="0056421F" w:rsidRDefault="00D45149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1</w:t>
      </w:r>
      <w:r w:rsidR="000952AD" w:rsidRPr="0056421F">
        <w:rPr>
          <w:rFonts w:ascii="Times New Roman" w:hAnsi="Times New Roman"/>
          <w:sz w:val="28"/>
          <w:szCs w:val="28"/>
        </w:rPr>
        <w:t>. Кембриджский словарь английского языка (</w:t>
      </w:r>
      <w:hyperlink r:id="rId21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http://dictionary.cambridge.org/</w:t>
        </w:r>
      </w:hyperlink>
      <w:r w:rsidR="000952AD" w:rsidRPr="0056421F">
        <w:rPr>
          <w:rFonts w:ascii="Times New Roman" w:hAnsi="Times New Roman"/>
          <w:sz w:val="28"/>
          <w:szCs w:val="28"/>
        </w:rPr>
        <w:t>)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2</w:t>
      </w:r>
      <w:r w:rsidR="000952AD" w:rsidRPr="0056421F">
        <w:rPr>
          <w:rFonts w:ascii="Times New Roman" w:hAnsi="Times New Roman"/>
          <w:sz w:val="28"/>
          <w:szCs w:val="28"/>
        </w:rPr>
        <w:t>. Научная электронная библиотека (</w:t>
      </w:r>
      <w:hyperlink r:id="rId22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http://elibrary.ru/</w:t>
        </w:r>
      </w:hyperlink>
      <w:r w:rsidR="000952AD" w:rsidRPr="0056421F">
        <w:rPr>
          <w:rFonts w:ascii="Times New Roman" w:hAnsi="Times New Roman"/>
          <w:sz w:val="28"/>
          <w:szCs w:val="28"/>
        </w:rPr>
        <w:t xml:space="preserve">) 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3</w:t>
      </w:r>
      <w:r w:rsidR="000952AD" w:rsidRPr="0056421F">
        <w:rPr>
          <w:rFonts w:ascii="Times New Roman" w:hAnsi="Times New Roman"/>
          <w:sz w:val="28"/>
          <w:szCs w:val="28"/>
        </w:rPr>
        <w:t>. Оксфордский словарь английского языка (</w:t>
      </w:r>
      <w:hyperlink r:id="rId23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http://oxforddictionaries.com/</w:t>
        </w:r>
      </w:hyperlink>
      <w:r w:rsidR="000952AD" w:rsidRPr="0056421F">
        <w:rPr>
          <w:rFonts w:ascii="Times New Roman" w:hAnsi="Times New Roman"/>
          <w:sz w:val="28"/>
          <w:szCs w:val="28"/>
        </w:rPr>
        <w:t>)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4</w:t>
      </w:r>
      <w:r w:rsidR="000952AD" w:rsidRPr="0056421F">
        <w:rPr>
          <w:rFonts w:ascii="Times New Roman" w:hAnsi="Times New Roman"/>
          <w:sz w:val="28"/>
          <w:szCs w:val="28"/>
        </w:rPr>
        <w:t xml:space="preserve">. </w:t>
      </w:r>
      <w:r w:rsidR="000952AD" w:rsidRPr="0056421F">
        <w:rPr>
          <w:rFonts w:ascii="Times New Roman" w:hAnsi="Times New Roman"/>
          <w:sz w:val="28"/>
          <w:szCs w:val="28"/>
          <w:highlight w:val="white"/>
        </w:rPr>
        <w:t xml:space="preserve">Электронная информационно-образовательная среда </w:t>
      </w:r>
      <w:proofErr w:type="spellStart"/>
      <w:r w:rsidR="000952AD" w:rsidRPr="0056421F">
        <w:rPr>
          <w:rFonts w:ascii="Times New Roman" w:hAnsi="Times New Roman"/>
          <w:sz w:val="28"/>
          <w:szCs w:val="28"/>
          <w:highlight w:val="white"/>
        </w:rPr>
        <w:t>Мининского</w:t>
      </w:r>
      <w:proofErr w:type="spellEnd"/>
      <w:r w:rsidR="000952AD" w:rsidRPr="0056421F">
        <w:rPr>
          <w:rFonts w:ascii="Times New Roman" w:hAnsi="Times New Roman"/>
          <w:sz w:val="28"/>
          <w:szCs w:val="28"/>
          <w:highlight w:val="white"/>
        </w:rPr>
        <w:t xml:space="preserve"> университета </w:t>
      </w:r>
      <w:r w:rsidR="000952AD" w:rsidRPr="0056421F">
        <w:rPr>
          <w:rFonts w:ascii="Times New Roman" w:hAnsi="Times New Roman"/>
          <w:sz w:val="28"/>
          <w:szCs w:val="28"/>
        </w:rPr>
        <w:t xml:space="preserve"> (</w:t>
      </w:r>
      <w:hyperlink r:id="rId24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http://ya.mininuniver.ru/</w:t>
        </w:r>
      </w:hyperlink>
      <w:proofErr w:type="gramStart"/>
      <w:r w:rsidR="000952AD" w:rsidRPr="0056421F">
        <w:rPr>
          <w:rFonts w:ascii="Times New Roman" w:hAnsi="Times New Roman"/>
          <w:sz w:val="28"/>
          <w:szCs w:val="28"/>
        </w:rPr>
        <w:t xml:space="preserve"> )</w:t>
      </w:r>
      <w:proofErr w:type="gramEnd"/>
      <w:r w:rsidR="000952AD" w:rsidRPr="0056421F">
        <w:rPr>
          <w:rFonts w:ascii="Times New Roman" w:hAnsi="Times New Roman"/>
          <w:i/>
          <w:sz w:val="28"/>
          <w:szCs w:val="28"/>
        </w:rPr>
        <w:t xml:space="preserve"> 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5</w:t>
      </w:r>
      <w:r w:rsidR="000952AD" w:rsidRPr="0056421F">
        <w:rPr>
          <w:rFonts w:ascii="Times New Roman" w:hAnsi="Times New Roman"/>
          <w:sz w:val="28"/>
          <w:szCs w:val="28"/>
        </w:rPr>
        <w:t>. База произношения слов носителями языка (</w:t>
      </w:r>
      <w:hyperlink r:id="rId25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http://ru.forvo.com/</w:t>
        </w:r>
      </w:hyperlink>
      <w:r w:rsidR="000952AD" w:rsidRPr="0056421F">
        <w:rPr>
          <w:rFonts w:ascii="Times New Roman" w:hAnsi="Times New Roman"/>
          <w:sz w:val="28"/>
          <w:szCs w:val="28"/>
        </w:rPr>
        <w:t>)</w:t>
      </w:r>
    </w:p>
    <w:p w:rsidR="00527A44" w:rsidRPr="008F6C94" w:rsidRDefault="00DB597C" w:rsidP="008F6C94">
      <w:pPr>
        <w:spacing w:after="0"/>
        <w:ind w:left="108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  <w:r w:rsidR="00527A44" w:rsidRPr="008F6C94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5.3. ПРОГРАММА ДИСЦИПЛИНЫ</w:t>
      </w:r>
    </w:p>
    <w:p w:rsidR="00527A44" w:rsidRPr="008F6C94" w:rsidRDefault="00527A44" w:rsidP="008F6C94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1C6E6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Просодика</w:t>
      </w:r>
      <w:r w:rsidRPr="008F6C9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8F6C94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257233" w:rsidRPr="008F6C94" w:rsidRDefault="00257233" w:rsidP="008F6C94">
      <w:pPr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C23433" w:rsidRPr="008F6C94" w:rsidRDefault="00C23433" w:rsidP="008F6C94">
      <w:pPr>
        <w:pStyle w:val="a4"/>
        <w:numPr>
          <w:ilvl w:val="0"/>
          <w:numId w:val="17"/>
        </w:numPr>
        <w:tabs>
          <w:tab w:val="left" w:pos="720"/>
        </w:tabs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Пояснительная записка</w:t>
      </w:r>
    </w:p>
    <w:p w:rsidR="008F6C94" w:rsidRPr="008F6C94" w:rsidRDefault="008F6C94" w:rsidP="008F6C94">
      <w:pPr>
        <w:pStyle w:val="a4"/>
        <w:tabs>
          <w:tab w:val="left" w:pos="720"/>
        </w:tabs>
        <w:spacing w:after="0"/>
        <w:ind w:left="106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Рабочая программа учебной дисциплины «</w:t>
      </w:r>
      <w:r w:rsidRPr="008F6C94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Теория слога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8F6C94">
        <w:rPr>
          <w:rFonts w:ascii="Times New Roman" w:hAnsi="Times New Roman"/>
          <w:sz w:val="28"/>
          <w:szCs w:val="28"/>
          <w:shd w:val="clear" w:color="auto" w:fill="FFFFFF"/>
        </w:rPr>
        <w:t>ВО</w:t>
      </w:r>
      <w:proofErr w:type="gramEnd"/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8F6C94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Теория слога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8F6C94">
        <w:rPr>
          <w:rFonts w:ascii="Times New Roman" w:hAnsi="Times New Roman"/>
          <w:sz w:val="28"/>
          <w:szCs w:val="28"/>
        </w:rPr>
        <w:t xml:space="preserve">. </w:t>
      </w:r>
      <w:r w:rsidRPr="008F6C94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8F6C94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</w:t>
      </w:r>
      <w:r w:rsidRPr="008F6C94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8F6C94">
        <w:rPr>
          <w:rFonts w:ascii="Times New Roman" w:hAnsi="Times New Roman"/>
          <w:bCs/>
          <w:sz w:val="28"/>
          <w:szCs w:val="28"/>
        </w:rPr>
        <w:t>тематический план, методы обучения, рейтинг-план, критерии аттестации</w:t>
      </w:r>
      <w:r w:rsidRPr="008F6C94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8F6C94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F6C94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8F6C94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8F6C94">
        <w:rPr>
          <w:rFonts w:ascii="Times New Roman" w:hAnsi="Times New Roman"/>
          <w:iCs/>
          <w:sz w:val="28"/>
          <w:szCs w:val="28"/>
        </w:rPr>
        <w:t>.</w:t>
      </w: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</w:rPr>
        <w:t xml:space="preserve">Данная Программа рассчитана на курс обучения английскому языку общей трудоемкостью 2 зачётные (кредитные) единицы (72 академических часа: </w:t>
      </w:r>
      <w:r w:rsidR="00F307D3">
        <w:rPr>
          <w:rFonts w:ascii="Times New Roman" w:hAnsi="Times New Roman"/>
          <w:sz w:val="28"/>
          <w:szCs w:val="28"/>
        </w:rPr>
        <w:t>34 часа</w:t>
      </w:r>
      <w:r w:rsidRPr="008F6C94">
        <w:rPr>
          <w:rFonts w:ascii="Times New Roman" w:hAnsi="Times New Roman"/>
          <w:sz w:val="28"/>
          <w:szCs w:val="28"/>
        </w:rPr>
        <w:t xml:space="preserve"> контактной  работы, 3</w:t>
      </w:r>
      <w:r w:rsidR="00F307D3">
        <w:rPr>
          <w:rFonts w:ascii="Times New Roman" w:hAnsi="Times New Roman"/>
          <w:sz w:val="28"/>
          <w:szCs w:val="28"/>
        </w:rPr>
        <w:t>8</w:t>
      </w:r>
      <w:r w:rsidR="001975F0">
        <w:rPr>
          <w:rFonts w:ascii="Times New Roman" w:hAnsi="Times New Roman"/>
          <w:sz w:val="28"/>
          <w:szCs w:val="28"/>
        </w:rPr>
        <w:t xml:space="preserve"> </w:t>
      </w:r>
      <w:r w:rsidRPr="008F6C94">
        <w:rPr>
          <w:rFonts w:ascii="Times New Roman" w:hAnsi="Times New Roman"/>
          <w:sz w:val="28"/>
          <w:szCs w:val="28"/>
        </w:rPr>
        <w:t>час</w:t>
      </w:r>
      <w:r w:rsidR="00F307D3">
        <w:rPr>
          <w:rFonts w:ascii="Times New Roman" w:hAnsi="Times New Roman"/>
          <w:sz w:val="28"/>
          <w:szCs w:val="28"/>
        </w:rPr>
        <w:t>ов</w:t>
      </w:r>
      <w:r w:rsidRPr="008F6C94">
        <w:rPr>
          <w:rFonts w:ascii="Times New Roman" w:hAnsi="Times New Roman"/>
          <w:sz w:val="28"/>
          <w:szCs w:val="28"/>
        </w:rPr>
        <w:t xml:space="preserve"> самостоятельной работы). </w:t>
      </w:r>
    </w:p>
    <w:p w:rsidR="00C23433" w:rsidRPr="008F6C94" w:rsidRDefault="00C23433" w:rsidP="008F6C94">
      <w:pPr>
        <w:ind w:firstLine="567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F6C94">
        <w:rPr>
          <w:rFonts w:ascii="Times New Roman" w:hAnsi="Times New Roman"/>
          <w:sz w:val="28"/>
          <w:szCs w:val="28"/>
        </w:rPr>
        <w:t xml:space="preserve">.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Целевая группа данного курса - студенты </w:t>
      </w:r>
      <w:proofErr w:type="spellStart"/>
      <w:r w:rsidRPr="008F6C94">
        <w:rPr>
          <w:rFonts w:ascii="Times New Roman" w:hAnsi="Times New Roman"/>
          <w:sz w:val="28"/>
          <w:szCs w:val="28"/>
          <w:shd w:val="clear" w:color="auto" w:fill="FFFFFF"/>
        </w:rPr>
        <w:t>бакалавриата</w:t>
      </w:r>
      <w:proofErr w:type="spellEnd"/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 w:rsidRPr="008F6C94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4»,</w:t>
      </w:r>
      <w:r w:rsidRPr="008F6C94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8F6C94">
        <w:rPr>
          <w:rFonts w:ascii="Times New Roman" w:hAnsi="Times New Roman"/>
          <w:sz w:val="28"/>
          <w:szCs w:val="28"/>
        </w:rPr>
        <w:t xml:space="preserve"> направления</w:t>
      </w:r>
      <w:r w:rsidRPr="008F6C94">
        <w:rPr>
          <w:rFonts w:ascii="Times New Roman" w:hAnsi="Times New Roman"/>
          <w:i/>
          <w:sz w:val="28"/>
          <w:szCs w:val="28"/>
        </w:rPr>
        <w:t xml:space="preserve"> </w:t>
      </w:r>
      <w:r w:rsidRPr="008F6C94">
        <w:rPr>
          <w:rFonts w:ascii="Times New Roman" w:hAnsi="Times New Roman"/>
          <w:sz w:val="28"/>
          <w:szCs w:val="28"/>
        </w:rPr>
        <w:t>«Педагогическое образование». Дисциплины, для которых данная дисциплина является предшествующей:  «</w:t>
      </w:r>
      <w:r w:rsidR="001C6E64">
        <w:rPr>
          <w:rFonts w:ascii="Times New Roman" w:hAnsi="Times New Roman"/>
          <w:sz w:val="28"/>
          <w:szCs w:val="28"/>
        </w:rPr>
        <w:t>Практический курс АЯ 6», «Стилистическая интерпретация текста</w:t>
      </w:r>
      <w:r w:rsidRPr="008F6C94">
        <w:rPr>
          <w:rFonts w:ascii="Times New Roman" w:hAnsi="Times New Roman"/>
          <w:sz w:val="28"/>
          <w:szCs w:val="28"/>
        </w:rPr>
        <w:t xml:space="preserve">». 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C23433" w:rsidRPr="008F6C94" w:rsidRDefault="00C23433" w:rsidP="008F6C94">
      <w:pPr>
        <w:pStyle w:val="a4"/>
        <w:numPr>
          <w:ilvl w:val="0"/>
          <w:numId w:val="17"/>
        </w:numPr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Место в структуре модуля</w:t>
      </w:r>
    </w:p>
    <w:p w:rsidR="008F6C94" w:rsidRPr="008F6C94" w:rsidRDefault="008F6C94" w:rsidP="008F6C94">
      <w:pPr>
        <w:pStyle w:val="a4"/>
        <w:spacing w:after="0"/>
        <w:ind w:left="1069"/>
        <w:jc w:val="both"/>
        <w:rPr>
          <w:rFonts w:ascii="Times New Roman" w:hAnsi="Times New Roman"/>
          <w:sz w:val="28"/>
          <w:szCs w:val="28"/>
        </w:rPr>
      </w:pPr>
    </w:p>
    <w:p w:rsidR="0091638D" w:rsidRPr="0091638D" w:rsidRDefault="00C23433" w:rsidP="001C6E64">
      <w:pPr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Дисциплина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="001C6E64">
        <w:rPr>
          <w:rFonts w:ascii="Times New Roman CYR" w:eastAsia="Times New Roman" w:hAnsi="Times New Roman CYR" w:cs="Times New Roman CYR"/>
          <w:bCs/>
          <w:sz w:val="28"/>
          <w:szCs w:val="28"/>
        </w:rPr>
        <w:t>Просодика</w:t>
      </w:r>
      <w:r w:rsidRPr="008F6C94">
        <w:rPr>
          <w:rFonts w:ascii="Times New Roman" w:hAnsi="Times New Roman"/>
          <w:sz w:val="28"/>
          <w:szCs w:val="28"/>
        </w:rPr>
        <w:t>» относится к вариативной части модуля</w:t>
      </w:r>
      <w:r w:rsidRPr="008F6C94">
        <w:rPr>
          <w:rFonts w:ascii="Times New Roman" w:eastAsia="Times New Roman" w:hAnsi="Times New Roman"/>
          <w:sz w:val="28"/>
          <w:szCs w:val="28"/>
        </w:rPr>
        <w:t xml:space="preserve"> «К.М.09 Фонологический анализ англоязычного текста»</w:t>
      </w:r>
      <w:r w:rsidR="001C6E64">
        <w:rPr>
          <w:rFonts w:ascii="Times New Roman" w:eastAsia="Times New Roman" w:hAnsi="Times New Roman"/>
          <w:sz w:val="28"/>
          <w:szCs w:val="28"/>
        </w:rPr>
        <w:t>.</w:t>
      </w:r>
    </w:p>
    <w:p w:rsidR="0091638D" w:rsidRPr="0091638D" w:rsidRDefault="0091638D" w:rsidP="005A158D">
      <w:pPr>
        <w:spacing w:after="0"/>
        <w:ind w:firstLine="567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  <w:r w:rsidRPr="0091638D">
        <w:rPr>
          <w:rFonts w:ascii="Times New Roman" w:eastAsia="Times New Roman" w:hAnsi="Times New Roman"/>
          <w:b/>
          <w:bCs/>
          <w:sz w:val="28"/>
          <w:szCs w:val="28"/>
        </w:rPr>
        <w:t>3. Цели и задачи</w:t>
      </w:r>
    </w:p>
    <w:p w:rsidR="00735E55" w:rsidRDefault="00735E55" w:rsidP="005A158D">
      <w:pPr>
        <w:widowControl w:val="0"/>
        <w:shd w:val="clear" w:color="auto" w:fill="FFFFFF"/>
        <w:tabs>
          <w:tab w:val="left" w:pos="426"/>
          <w:tab w:val="left" w:pos="4635"/>
          <w:tab w:val="left" w:leader="underscore" w:pos="6415"/>
        </w:tabs>
        <w:spacing w:after="0"/>
        <w:ind w:firstLine="567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</w:p>
    <w:p w:rsidR="0091638D" w:rsidRPr="0091638D" w:rsidRDefault="0091638D" w:rsidP="005A158D">
      <w:pPr>
        <w:widowControl w:val="0"/>
        <w:shd w:val="clear" w:color="auto" w:fill="FFFFFF"/>
        <w:tabs>
          <w:tab w:val="left" w:pos="426"/>
          <w:tab w:val="left" w:pos="4635"/>
          <w:tab w:val="left" w:leader="underscore" w:pos="6415"/>
        </w:tabs>
        <w:spacing w:after="0"/>
        <w:ind w:firstLine="567"/>
        <w:contextualSpacing/>
        <w:jc w:val="both"/>
        <w:rPr>
          <w:sz w:val="28"/>
          <w:szCs w:val="28"/>
        </w:rPr>
      </w:pPr>
      <w:r w:rsidRPr="0091638D">
        <w:rPr>
          <w:rFonts w:ascii="Times New Roman" w:eastAsia="Times New Roman" w:hAnsi="Times New Roman"/>
          <w:i/>
          <w:iCs/>
          <w:sz w:val="28"/>
          <w:szCs w:val="28"/>
        </w:rPr>
        <w:t>Цель</w:t>
      </w:r>
      <w:r w:rsidRPr="0091638D">
        <w:rPr>
          <w:rFonts w:ascii="Times New Roman" w:eastAsia="Times New Roman" w:hAnsi="Times New Roman"/>
          <w:b/>
          <w:bCs/>
          <w:i/>
          <w:iCs/>
          <w:sz w:val="28"/>
          <w:szCs w:val="28"/>
        </w:rPr>
        <w:t xml:space="preserve"> </w:t>
      </w:r>
      <w:r w:rsidRPr="0091638D">
        <w:rPr>
          <w:rFonts w:ascii="Times New Roman" w:eastAsia="Times New Roman" w:hAnsi="Times New Roman"/>
          <w:i/>
          <w:iCs/>
          <w:sz w:val="28"/>
          <w:szCs w:val="28"/>
        </w:rPr>
        <w:t>дисциплины</w:t>
      </w:r>
      <w:r w:rsidRPr="0091638D">
        <w:rPr>
          <w:rFonts w:ascii="Times New Roman" w:eastAsia="Times New Roman" w:hAnsi="Times New Roman"/>
          <w:sz w:val="28"/>
          <w:szCs w:val="28"/>
        </w:rPr>
        <w:t xml:space="preserve"> </w:t>
      </w:r>
      <w:r w:rsidRPr="0091638D">
        <w:rPr>
          <w:rFonts w:ascii="Times New Roman" w:eastAsia="Times New Roman" w:hAnsi="Times New Roman"/>
          <w:spacing w:val="3"/>
          <w:sz w:val="28"/>
          <w:szCs w:val="28"/>
        </w:rPr>
        <w:t xml:space="preserve">- </w:t>
      </w:r>
      <w:r w:rsidRPr="0091638D">
        <w:rPr>
          <w:rFonts w:ascii="Times New Roman" w:hAnsi="Times New Roman"/>
          <w:sz w:val="28"/>
          <w:szCs w:val="28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</w:t>
      </w:r>
      <w:r w:rsidR="00C23433">
        <w:rPr>
          <w:rFonts w:ascii="Times New Roman" w:hAnsi="Times New Roman"/>
          <w:sz w:val="28"/>
          <w:szCs w:val="28"/>
        </w:rPr>
        <w:t xml:space="preserve">об особенностях </w:t>
      </w:r>
      <w:r w:rsidR="00C23433" w:rsidRPr="00C23433">
        <w:rPr>
          <w:rFonts w:ascii="Times New Roman" w:hAnsi="Times New Roman"/>
          <w:sz w:val="28"/>
          <w:szCs w:val="28"/>
          <w:shd w:val="clear" w:color="auto" w:fill="FFFFFF"/>
        </w:rPr>
        <w:t>интонационно-выразительная окраска речи</w:t>
      </w:r>
      <w:r w:rsidR="00C23433" w:rsidRPr="00C23433">
        <w:rPr>
          <w:rFonts w:ascii="Times New Roman" w:hAnsi="Times New Roman"/>
          <w:sz w:val="28"/>
          <w:szCs w:val="28"/>
        </w:rPr>
        <w:t xml:space="preserve"> </w:t>
      </w:r>
      <w:r w:rsidRPr="0091638D">
        <w:rPr>
          <w:rFonts w:ascii="Times New Roman" w:hAnsi="Times New Roman"/>
          <w:sz w:val="28"/>
          <w:szCs w:val="28"/>
        </w:rPr>
        <w:t>изучаемого языка, позволяющего использовать иностранный язык как средство межкультурного общения.</w:t>
      </w:r>
    </w:p>
    <w:p w:rsidR="0091638D" w:rsidRPr="0091638D" w:rsidRDefault="0091638D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eastAsia="Times New Roman" w:hAnsi="Times New Roman"/>
          <w:i/>
          <w:iCs/>
          <w:sz w:val="28"/>
          <w:szCs w:val="28"/>
        </w:rPr>
        <w:t>Задачи дисциплины:</w:t>
      </w:r>
    </w:p>
    <w:p w:rsidR="0091638D" w:rsidRPr="0091638D" w:rsidRDefault="0091638D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Формировать и совершенствовать профессиональные фонетические компетенции студентов, развивать методические навыки, необходимые для реализации полученных знаний и умений в профессиональной деятельности. </w:t>
      </w:r>
    </w:p>
    <w:p w:rsidR="0091638D" w:rsidRPr="0091638D" w:rsidRDefault="004A2F8C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Научить</w:t>
      </w:r>
      <w:r w:rsidR="0091638D" w:rsidRPr="0091638D">
        <w:rPr>
          <w:rFonts w:ascii="Times New Roman" w:hAnsi="Times New Roman"/>
          <w:sz w:val="28"/>
          <w:szCs w:val="28"/>
        </w:rPr>
        <w:t xml:space="preserve"> теоретически</w:t>
      </w:r>
      <w:r>
        <w:rPr>
          <w:rFonts w:ascii="Times New Roman" w:hAnsi="Times New Roman"/>
          <w:sz w:val="28"/>
          <w:szCs w:val="28"/>
        </w:rPr>
        <w:t>м</w:t>
      </w:r>
      <w:r w:rsidR="0091638D" w:rsidRPr="0091638D">
        <w:rPr>
          <w:rFonts w:ascii="Times New Roman" w:hAnsi="Times New Roman"/>
          <w:sz w:val="28"/>
          <w:szCs w:val="28"/>
        </w:rPr>
        <w:t xml:space="preserve"> основ</w:t>
      </w:r>
      <w:r>
        <w:rPr>
          <w:rFonts w:ascii="Times New Roman" w:hAnsi="Times New Roman"/>
          <w:sz w:val="28"/>
          <w:szCs w:val="28"/>
        </w:rPr>
        <w:t>ам</w:t>
      </w:r>
      <w:r w:rsidR="0091638D" w:rsidRPr="0091638D">
        <w:rPr>
          <w:rFonts w:ascii="Times New Roman" w:hAnsi="Times New Roman"/>
          <w:sz w:val="28"/>
          <w:szCs w:val="28"/>
        </w:rPr>
        <w:t xml:space="preserve"> английского произношения; основны</w:t>
      </w:r>
      <w:r>
        <w:rPr>
          <w:rFonts w:ascii="Times New Roman" w:hAnsi="Times New Roman"/>
          <w:sz w:val="28"/>
          <w:szCs w:val="28"/>
        </w:rPr>
        <w:t xml:space="preserve">м </w:t>
      </w:r>
      <w:r w:rsidR="0091638D" w:rsidRPr="0091638D">
        <w:rPr>
          <w:rFonts w:ascii="Times New Roman" w:hAnsi="Times New Roman"/>
          <w:sz w:val="28"/>
          <w:szCs w:val="28"/>
        </w:rPr>
        <w:t>интонационны</w:t>
      </w:r>
      <w:r>
        <w:rPr>
          <w:rFonts w:ascii="Times New Roman" w:hAnsi="Times New Roman"/>
          <w:sz w:val="28"/>
          <w:szCs w:val="28"/>
        </w:rPr>
        <w:t>м</w:t>
      </w:r>
      <w:r w:rsidR="0091638D" w:rsidRPr="0091638D">
        <w:rPr>
          <w:rFonts w:ascii="Times New Roman" w:hAnsi="Times New Roman"/>
          <w:sz w:val="28"/>
          <w:szCs w:val="28"/>
        </w:rPr>
        <w:t xml:space="preserve"> модел</w:t>
      </w:r>
      <w:r>
        <w:rPr>
          <w:rFonts w:ascii="Times New Roman" w:hAnsi="Times New Roman"/>
          <w:sz w:val="28"/>
          <w:szCs w:val="28"/>
        </w:rPr>
        <w:t>ям</w:t>
      </w:r>
      <w:r w:rsidR="0091638D" w:rsidRPr="0091638D">
        <w:rPr>
          <w:rFonts w:ascii="Times New Roman" w:hAnsi="Times New Roman"/>
          <w:sz w:val="28"/>
          <w:szCs w:val="28"/>
        </w:rPr>
        <w:t xml:space="preserve"> в контексте вариативности их возможной реализации.</w:t>
      </w:r>
    </w:p>
    <w:p w:rsidR="0091638D" w:rsidRPr="0091638D" w:rsidRDefault="0091638D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>Формировать фонетические навыки речевой коммуникации.</w:t>
      </w:r>
    </w:p>
    <w:p w:rsidR="004A2F8C" w:rsidRDefault="0091638D" w:rsidP="005A158D">
      <w:pPr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4A2F8C" w:rsidRDefault="004A2F8C" w:rsidP="005A158D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A537A5" w:rsidRPr="00B344D3" w:rsidRDefault="00B344D3" w:rsidP="00B344D3">
      <w:pPr>
        <w:spacing w:after="0"/>
        <w:ind w:left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4. </w:t>
      </w:r>
      <w:r w:rsidR="00A537A5" w:rsidRPr="00B344D3">
        <w:rPr>
          <w:rFonts w:ascii="Times New Roman" w:eastAsia="Times New Roman" w:hAnsi="Times New Roman"/>
          <w:b/>
          <w:bCs/>
          <w:sz w:val="28"/>
          <w:szCs w:val="28"/>
        </w:rPr>
        <w:t>Образовательные результаты</w:t>
      </w:r>
    </w:p>
    <w:p w:rsidR="002D695C" w:rsidRPr="00D77103" w:rsidRDefault="002D695C" w:rsidP="002D695C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УК-1 </w:t>
      </w:r>
      <w:r w:rsidRPr="00D77103">
        <w:rPr>
          <w:rFonts w:ascii="Times New Roman" w:eastAsia="Times New Roman" w:hAnsi="Times New Roman"/>
          <w:sz w:val="28"/>
          <w:szCs w:val="28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735E55" w:rsidRPr="004A2F8C" w:rsidRDefault="00735E55" w:rsidP="005A158D">
      <w:pPr>
        <w:spacing w:after="0"/>
        <w:ind w:firstLine="567"/>
        <w:contextualSpacing/>
        <w:jc w:val="both"/>
        <w:rPr>
          <w:rFonts w:ascii="Times New Roman CYR" w:eastAsia="Times New Roman" w:hAnsi="Times New Roman CYR" w:cs="Times New Roman CYR"/>
          <w:sz w:val="28"/>
          <w:szCs w:val="28"/>
        </w:rPr>
      </w:pPr>
    </w:p>
    <w:tbl>
      <w:tblPr>
        <w:tblW w:w="9888" w:type="dxa"/>
        <w:tblLayout w:type="fixed"/>
        <w:tblLook w:val="0000" w:firstRow="0" w:lastRow="0" w:firstColumn="0" w:lastColumn="0" w:noHBand="0" w:noVBand="0"/>
      </w:tblPr>
      <w:tblGrid>
        <w:gridCol w:w="947"/>
        <w:gridCol w:w="2420"/>
        <w:gridCol w:w="1514"/>
        <w:gridCol w:w="1908"/>
        <w:gridCol w:w="1254"/>
        <w:gridCol w:w="1845"/>
      </w:tblGrid>
      <w:tr w:rsidR="00A537A5" w:rsidRPr="004A2F8C" w:rsidTr="005A158D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537A5" w:rsidRPr="00735E55" w:rsidRDefault="00A537A5" w:rsidP="00C45C9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537A5" w:rsidRPr="00735E55" w:rsidRDefault="00A537A5" w:rsidP="00C45C9F">
            <w:pPr>
              <w:suppressAutoHyphens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537A5" w:rsidRPr="00735E55" w:rsidRDefault="00A537A5" w:rsidP="00C45C9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537A5" w:rsidRPr="00735E55" w:rsidRDefault="00A537A5" w:rsidP="00C45C9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537A5" w:rsidRPr="00735E55" w:rsidRDefault="00A537A5" w:rsidP="00D7710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 xml:space="preserve">Код </w:t>
            </w:r>
            <w:r w:rsidR="00D7710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ИДК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537A5" w:rsidRPr="00735E55" w:rsidRDefault="00A537A5" w:rsidP="00C45C9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D77103" w:rsidRPr="004A2F8C" w:rsidTr="005A158D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103" w:rsidRPr="00735E55" w:rsidRDefault="00D77103" w:rsidP="002F2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103" w:rsidRPr="00735E55" w:rsidRDefault="00D77103" w:rsidP="002F273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знания 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фонетических средств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речи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77103" w:rsidRPr="00735E55" w:rsidRDefault="001C6E64" w:rsidP="002F27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ОР.1-3</w:t>
            </w:r>
            <w:r w:rsidR="00D77103" w:rsidRPr="00735E55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D77103" w:rsidRPr="00735E55" w:rsidRDefault="00D77103" w:rsidP="002F27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77103" w:rsidRPr="00735E55" w:rsidRDefault="00D77103" w:rsidP="002F27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103" w:rsidRPr="00735E55" w:rsidRDefault="00D77103" w:rsidP="002F2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 знания особенностей 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интонационно-выразительных средств речи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77103" w:rsidRDefault="00D77103" w:rsidP="003E3D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УК.1.2. </w:t>
            </w:r>
          </w:p>
          <w:p w:rsidR="00D77103" w:rsidRPr="00DB597C" w:rsidRDefault="00D77103" w:rsidP="003E3D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 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77103" w:rsidRPr="00735E55" w:rsidRDefault="00D77103" w:rsidP="002F273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D77103" w:rsidRPr="00735E55" w:rsidRDefault="00D77103" w:rsidP="002F273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77103" w:rsidRPr="00735E55" w:rsidRDefault="00D77103" w:rsidP="002F273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D77103" w:rsidRPr="00735E55" w:rsidRDefault="00D77103" w:rsidP="002F273A">
            <w:pPr>
              <w:spacing w:line="240" w:lineRule="auto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D77103" w:rsidRPr="00735E55" w:rsidRDefault="00D77103" w:rsidP="002F273A">
            <w:pPr>
              <w:spacing w:after="0" w:line="240" w:lineRule="auto"/>
              <w:ind w:left="142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D77103" w:rsidRPr="004A2F8C" w:rsidTr="005A158D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103" w:rsidRPr="00735E55" w:rsidRDefault="00D77103" w:rsidP="002F2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103" w:rsidRPr="00735E55" w:rsidRDefault="00D77103" w:rsidP="002F273A">
            <w:pPr>
              <w:spacing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находить, воспринимать  и использовать информацию профессиональной специфики на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77103" w:rsidRPr="00735E55" w:rsidRDefault="001C6E64" w:rsidP="002F2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ОР.2-3</w:t>
            </w:r>
            <w:r w:rsidR="00D77103"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103" w:rsidRPr="00735E55" w:rsidRDefault="00D77103" w:rsidP="002F273A">
            <w:pPr>
              <w:spacing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различной информации на иностранном языке, полученной из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77103" w:rsidRDefault="001C6E64" w:rsidP="003E3D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УК.1.1</w:t>
            </w:r>
            <w:r w:rsidR="00D77103"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D77103"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</w:p>
          <w:p w:rsidR="00D77103" w:rsidRPr="00DB597C" w:rsidRDefault="00D77103" w:rsidP="003E3D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77103" w:rsidRPr="00735E55" w:rsidRDefault="00D77103" w:rsidP="002F273A">
            <w:pPr>
              <w:spacing w:line="240" w:lineRule="auto"/>
              <w:ind w:left="142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D77103" w:rsidRPr="00735E55" w:rsidRDefault="00D77103" w:rsidP="002F273A">
            <w:pPr>
              <w:spacing w:line="240" w:lineRule="auto"/>
              <w:ind w:left="142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77103" w:rsidRPr="00735E55" w:rsidRDefault="00D77103" w:rsidP="002F273A">
            <w:pPr>
              <w:spacing w:line="240" w:lineRule="auto"/>
              <w:ind w:left="142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D77103" w:rsidRPr="00735E55" w:rsidRDefault="00D77103" w:rsidP="002F273A">
            <w:pPr>
              <w:spacing w:line="240" w:lineRule="auto"/>
              <w:ind w:left="142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презентация; </w:t>
            </w:r>
          </w:p>
          <w:p w:rsidR="00D77103" w:rsidRPr="00735E55" w:rsidRDefault="00D77103" w:rsidP="002F273A">
            <w:pPr>
              <w:spacing w:line="24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A537A5" w:rsidRDefault="00A537A5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537A5" w:rsidRPr="001C7E98" w:rsidRDefault="00A537A5" w:rsidP="001C7E98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C7E9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Содержание дисциплины</w:t>
      </w:r>
    </w:p>
    <w:p w:rsidR="00A537A5" w:rsidRPr="002C7EB8" w:rsidRDefault="00A537A5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9855" w:type="dxa"/>
        <w:tblInd w:w="15" w:type="dxa"/>
        <w:tblLayout w:type="fixed"/>
        <w:tblLook w:val="04A0" w:firstRow="1" w:lastRow="0" w:firstColumn="1" w:lastColumn="0" w:noHBand="0" w:noVBand="1"/>
      </w:tblPr>
      <w:tblGrid>
        <w:gridCol w:w="4635"/>
        <w:gridCol w:w="855"/>
        <w:gridCol w:w="855"/>
        <w:gridCol w:w="1425"/>
        <w:gridCol w:w="1230"/>
        <w:gridCol w:w="855"/>
      </w:tblGrid>
      <w:tr w:rsidR="00996A0A" w:rsidTr="00996A0A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Всего часов по дисциплине</w:t>
            </w:r>
          </w:p>
        </w:tc>
      </w:tr>
      <w:tr w:rsidR="00996A0A" w:rsidTr="00996A0A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96A0A" w:rsidRDefault="00996A0A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  <w:sz w:val="24"/>
                <w:szCs w:val="24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96A0A" w:rsidRDefault="00996A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996A0A" w:rsidRDefault="00996A0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  <w:p w:rsidR="00996A0A" w:rsidRDefault="00996A0A"/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996A0A" w:rsidTr="00996A0A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96A0A" w:rsidRDefault="00996A0A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  <w:sz w:val="24"/>
                <w:szCs w:val="24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6A0A" w:rsidRDefault="00996A0A">
            <w:r>
              <w:rPr>
                <w:rFonts w:ascii="Times" w:eastAsia="Times" w:hAnsi="Times" w:cs="Times"/>
                <w:sz w:val="24"/>
                <w:szCs w:val="24"/>
              </w:rPr>
              <w:t>Семинары</w:t>
            </w:r>
          </w:p>
          <w:p w:rsidR="00996A0A" w:rsidRDefault="00996A0A"/>
          <w:p w:rsidR="00996A0A" w:rsidRDefault="00996A0A"/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996A0A" w:rsidTr="00996A0A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sz w:val="24"/>
                <w:szCs w:val="24"/>
              </w:rPr>
              <w:t>Интонация и ее основные функции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996A0A" w:rsidTr="00996A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6A0A" w:rsidRDefault="00996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Компоненты интонации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996A0A" w:rsidTr="00996A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6A0A" w:rsidRDefault="00996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Английская мелодия и ее формы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6A0A" w:rsidTr="00996A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6A0A" w:rsidRDefault="00996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Фонетическая природа интонации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</w:t>
            </w:r>
          </w:p>
        </w:tc>
      </w:tr>
      <w:tr w:rsidR="00996A0A" w:rsidTr="00996A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6A0A" w:rsidRDefault="00996A0A">
            <w:pPr>
              <w:spacing w:after="0" w:line="240" w:lineRule="auto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Синтагма и интонационная группа.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996A0A" w:rsidTr="00996A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6A0A" w:rsidRDefault="00996A0A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Интонационная структура и ее основные элементы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6A0A" w:rsidTr="00996A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6A0A" w:rsidRDefault="00996A0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Основные типы ядерных тонов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</w:tr>
      <w:tr w:rsidR="00996A0A" w:rsidTr="00996A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6A0A" w:rsidRDefault="00996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Интонационные структуры в четырех коммуникативных типах предложения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</w:t>
            </w:r>
          </w:p>
        </w:tc>
      </w:tr>
      <w:tr w:rsidR="00996A0A" w:rsidTr="00996A0A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996A0A" w:rsidRDefault="00996A0A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A0A" w:rsidTr="00996A0A">
        <w:trPr>
          <w:trHeight w:val="340"/>
        </w:trPr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jc w:val="right"/>
            </w:pPr>
            <w:r>
              <w:rPr>
                <w:rFonts w:ascii="Times" w:eastAsia="Times" w:hAnsi="Times" w:cs="Times"/>
                <w:sz w:val="24"/>
                <w:szCs w:val="24"/>
              </w:rPr>
              <w:t>Итого: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6A0A" w:rsidRDefault="00996A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72</w:t>
            </w:r>
          </w:p>
        </w:tc>
      </w:tr>
    </w:tbl>
    <w:p w:rsidR="00C45C9F" w:rsidRDefault="00C45C9F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A537A5" w:rsidRPr="002C7EB8" w:rsidRDefault="00A537A5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lastRenderedPageBreak/>
        <w:t xml:space="preserve">При изучении дисциплины «Просодика» используются  следующие методы обучения: 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работа с текстами по чтению и </w:t>
      </w:r>
      <w:proofErr w:type="spellStart"/>
      <w:r w:rsidRPr="00AA779F">
        <w:rPr>
          <w:rFonts w:ascii="Times New Roman" w:hAnsi="Times New Roman"/>
          <w:sz w:val="28"/>
          <w:szCs w:val="28"/>
        </w:rPr>
        <w:t>аудированию</w:t>
      </w:r>
      <w:proofErr w:type="spellEnd"/>
      <w:r w:rsidRPr="00AA779F">
        <w:rPr>
          <w:rFonts w:ascii="Times New Roman" w:hAnsi="Times New Roman"/>
          <w:sz w:val="28"/>
          <w:szCs w:val="28"/>
        </w:rPr>
        <w:t>,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B02AB4" w:rsidRDefault="00A537A5" w:rsidP="00B02AB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</w:t>
      </w:r>
      <w:r w:rsidRPr="00AA779F">
        <w:rPr>
          <w:rFonts w:ascii="Times New Roman" w:hAnsi="Times New Roman"/>
          <w:sz w:val="28"/>
          <w:szCs w:val="28"/>
          <w:shd w:val="clear" w:color="auto" w:fill="FFFFFF"/>
        </w:rPr>
        <w:t>выполнение индивидуальных / групповых проектов</w:t>
      </w:r>
      <w:r w:rsidR="00AA779F">
        <w:rPr>
          <w:rFonts w:ascii="Times New Roman" w:hAnsi="Times New Roman"/>
          <w:sz w:val="28"/>
          <w:szCs w:val="28"/>
        </w:rPr>
        <w:t>.</w:t>
      </w:r>
    </w:p>
    <w:p w:rsidR="00B02AB4" w:rsidRDefault="00B02AB4" w:rsidP="00B02AB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</w:p>
    <w:p w:rsidR="0091638D" w:rsidRPr="00C45C9F" w:rsidRDefault="0091638D" w:rsidP="00B02AB4">
      <w:pPr>
        <w:ind w:firstLine="70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C45C9F">
        <w:rPr>
          <w:rFonts w:ascii="Times New Roman" w:eastAsia="Times New Roman" w:hAnsi="Times New Roman"/>
          <w:b/>
          <w:bCs/>
          <w:sz w:val="28"/>
          <w:szCs w:val="28"/>
        </w:rPr>
        <w:t xml:space="preserve">6. </w:t>
      </w:r>
      <w:r w:rsidR="0059423D" w:rsidRPr="0059423D">
        <w:rPr>
          <w:rFonts w:ascii="Times New Roman" w:eastAsia="Times New Roman" w:hAnsi="Times New Roman"/>
          <w:b/>
          <w:bCs/>
          <w:sz w:val="28"/>
          <w:szCs w:val="28"/>
        </w:rPr>
        <w:t xml:space="preserve">Рейтинг-план </w:t>
      </w:r>
      <w:r w:rsidRPr="00C45C9F">
        <w:rPr>
          <w:rFonts w:ascii="Times New Roman" w:eastAsia="Times New Roman" w:hAnsi="Times New Roman"/>
          <w:b/>
          <w:bCs/>
          <w:sz w:val="28"/>
          <w:szCs w:val="28"/>
        </w:rPr>
        <w:t>дисциплины</w:t>
      </w:r>
    </w:p>
    <w:p w:rsidR="00B02AB4" w:rsidRDefault="00B02AB4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5B04FF" w:rsidRPr="00735E55" w:rsidTr="005A15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B04FF" w:rsidRPr="00735E55" w:rsidTr="005A15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B04FF" w:rsidRPr="00735E55" w:rsidTr="005A158D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04FF" w:rsidRPr="00735E55" w:rsidTr="005A158D">
        <w:trPr>
          <w:trHeight w:val="33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04FF" w:rsidRPr="00735E55" w:rsidTr="005A158D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04FF" w:rsidRPr="00735E55" w:rsidTr="005A158D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6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04FF" w:rsidRPr="00735E55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B04FF" w:rsidRPr="00735E55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B04FF" w:rsidRPr="002C7EB8" w:rsidRDefault="005B04FF" w:rsidP="00F307D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91638D" w:rsidRDefault="0091638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5D65D5">
        <w:rPr>
          <w:rFonts w:ascii="Times New Roman" w:eastAsia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C45C9F" w:rsidRPr="005D65D5" w:rsidRDefault="00C45C9F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91638D" w:rsidRDefault="0091638D" w:rsidP="005A158D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  <w:r w:rsidRPr="005D65D5">
        <w:rPr>
          <w:rFonts w:ascii="Times New Roman" w:eastAsia="Times New Roman" w:hAnsi="Times New Roman"/>
          <w:bCs/>
          <w:i/>
          <w:sz w:val="28"/>
          <w:szCs w:val="28"/>
        </w:rPr>
        <w:t xml:space="preserve">7.1. </w:t>
      </w:r>
      <w:r w:rsidRPr="005D65D5">
        <w:rPr>
          <w:rFonts w:ascii="Times New Roman" w:eastAsia="Times New Roman" w:hAnsi="Times New Roman"/>
          <w:bCs/>
          <w:i/>
          <w:iCs/>
          <w:sz w:val="28"/>
          <w:szCs w:val="28"/>
        </w:rPr>
        <w:t>Основная литература</w:t>
      </w:r>
      <w:r w:rsidRPr="005D65D5">
        <w:rPr>
          <w:rFonts w:ascii="Times New Roman" w:hAnsi="Times New Roman"/>
          <w:sz w:val="28"/>
          <w:szCs w:val="28"/>
          <w:u w:val="single"/>
        </w:rPr>
        <w:t xml:space="preserve"> </w:t>
      </w:r>
    </w:p>
    <w:p w:rsidR="0091638D" w:rsidRPr="0068344E" w:rsidRDefault="001C6E64" w:rsidP="001C6E64">
      <w:pPr>
        <w:suppressAutoHyphens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91638D" w:rsidRPr="001C6E64">
        <w:rPr>
          <w:rFonts w:ascii="Times New Roman" w:hAnsi="Times New Roman"/>
          <w:sz w:val="28"/>
          <w:szCs w:val="28"/>
        </w:rPr>
        <w:t>Бурая Е.А. Фонетика современного английского языка. Теоретический курс: учеб</w:t>
      </w:r>
      <w:proofErr w:type="gramStart"/>
      <w:r w:rsidR="0091638D" w:rsidRPr="001C6E64">
        <w:rPr>
          <w:rFonts w:ascii="Times New Roman" w:hAnsi="Times New Roman"/>
          <w:sz w:val="28"/>
          <w:szCs w:val="28"/>
        </w:rPr>
        <w:t>.</w:t>
      </w:r>
      <w:proofErr w:type="gramEnd"/>
      <w:r w:rsidR="0091638D" w:rsidRPr="001C6E64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91638D" w:rsidRPr="001C6E64">
        <w:rPr>
          <w:rFonts w:ascii="Times New Roman" w:hAnsi="Times New Roman"/>
          <w:sz w:val="28"/>
          <w:szCs w:val="28"/>
        </w:rPr>
        <w:t>д</w:t>
      </w:r>
      <w:proofErr w:type="gramEnd"/>
      <w:r w:rsidR="0091638D" w:rsidRPr="001C6E64">
        <w:rPr>
          <w:rFonts w:ascii="Times New Roman" w:hAnsi="Times New Roman"/>
          <w:sz w:val="28"/>
          <w:szCs w:val="28"/>
        </w:rPr>
        <w:t xml:space="preserve">ля студентов вузов, </w:t>
      </w:r>
      <w:proofErr w:type="spellStart"/>
      <w:r w:rsidR="0091638D" w:rsidRPr="001C6E64">
        <w:rPr>
          <w:rFonts w:ascii="Times New Roman" w:hAnsi="Times New Roman"/>
          <w:sz w:val="28"/>
          <w:szCs w:val="28"/>
        </w:rPr>
        <w:t>обуч-ся</w:t>
      </w:r>
      <w:proofErr w:type="spellEnd"/>
      <w:r w:rsidR="0091638D" w:rsidRPr="001C6E64">
        <w:rPr>
          <w:rFonts w:ascii="Times New Roman" w:hAnsi="Times New Roman"/>
          <w:sz w:val="28"/>
          <w:szCs w:val="28"/>
        </w:rPr>
        <w:t xml:space="preserve"> по спец. направления «Лингвистика и межкультурная коммуникация»: Рек. УМО по образованию в области </w:t>
      </w:r>
      <w:r w:rsidR="0091638D" w:rsidRPr="001C6E64">
        <w:rPr>
          <w:rFonts w:ascii="Times New Roman" w:hAnsi="Times New Roman"/>
          <w:sz w:val="28"/>
          <w:szCs w:val="28"/>
        </w:rPr>
        <w:lastRenderedPageBreak/>
        <w:t xml:space="preserve">лингвистики / </w:t>
      </w:r>
      <w:proofErr w:type="spellStart"/>
      <w:r w:rsidR="0091638D" w:rsidRPr="001C6E64">
        <w:rPr>
          <w:rFonts w:ascii="Times New Roman" w:hAnsi="Times New Roman"/>
          <w:sz w:val="28"/>
          <w:szCs w:val="28"/>
        </w:rPr>
        <w:t>Е.А.</w:t>
      </w:r>
      <w:proofErr w:type="gramStart"/>
      <w:r w:rsidR="0091638D" w:rsidRPr="001C6E64">
        <w:rPr>
          <w:rFonts w:ascii="Times New Roman" w:hAnsi="Times New Roman"/>
          <w:sz w:val="28"/>
          <w:szCs w:val="28"/>
        </w:rPr>
        <w:t>Бурая</w:t>
      </w:r>
      <w:proofErr w:type="spellEnd"/>
      <w:proofErr w:type="gramEnd"/>
      <w:r w:rsidR="0091638D" w:rsidRPr="001C6E64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91638D" w:rsidRPr="001C6E64">
        <w:rPr>
          <w:rFonts w:ascii="Times New Roman" w:hAnsi="Times New Roman"/>
          <w:sz w:val="28"/>
          <w:szCs w:val="28"/>
        </w:rPr>
        <w:t>И.Е.Галочкина</w:t>
      </w:r>
      <w:proofErr w:type="spellEnd"/>
      <w:r w:rsidR="0091638D" w:rsidRPr="001C6E64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91638D" w:rsidRPr="001C6E64">
        <w:rPr>
          <w:rFonts w:ascii="Times New Roman" w:hAnsi="Times New Roman"/>
          <w:sz w:val="28"/>
          <w:szCs w:val="28"/>
        </w:rPr>
        <w:t>Т.И.Шевченко</w:t>
      </w:r>
      <w:proofErr w:type="spellEnd"/>
      <w:r w:rsidR="0091638D" w:rsidRPr="001C6E64">
        <w:rPr>
          <w:rFonts w:ascii="Times New Roman" w:hAnsi="Times New Roman"/>
          <w:sz w:val="28"/>
          <w:szCs w:val="28"/>
        </w:rPr>
        <w:t>.- М.: Академия, 20</w:t>
      </w:r>
      <w:r w:rsidR="002F273A" w:rsidRPr="001C6E64">
        <w:rPr>
          <w:rFonts w:ascii="Times New Roman" w:hAnsi="Times New Roman"/>
          <w:sz w:val="28"/>
          <w:szCs w:val="28"/>
        </w:rPr>
        <w:t>15</w:t>
      </w:r>
      <w:r w:rsidR="0091638D" w:rsidRPr="001C6E64">
        <w:rPr>
          <w:rFonts w:ascii="Times New Roman" w:hAnsi="Times New Roman"/>
          <w:sz w:val="28"/>
          <w:szCs w:val="28"/>
        </w:rPr>
        <w:t>.- 272 с.-</w:t>
      </w:r>
      <w:r w:rsidR="0091638D" w:rsidRPr="0068344E">
        <w:rPr>
          <w:rFonts w:ascii="Times New Roman" w:hAnsi="Times New Roman"/>
          <w:sz w:val="28"/>
          <w:szCs w:val="28"/>
        </w:rPr>
        <w:t xml:space="preserve"> </w:t>
      </w:r>
      <w:r w:rsidR="0091638D" w:rsidRPr="001C6E64">
        <w:rPr>
          <w:rFonts w:ascii="Times New Roman" w:hAnsi="Times New Roman"/>
          <w:sz w:val="28"/>
          <w:szCs w:val="28"/>
        </w:rPr>
        <w:t>(Высшее профессиональное образование).</w:t>
      </w:r>
    </w:p>
    <w:p w:rsidR="0091638D" w:rsidRPr="0068344E" w:rsidRDefault="0091638D" w:rsidP="00C45C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91638D" w:rsidRPr="005D65D5" w:rsidRDefault="0091638D" w:rsidP="00C45C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D65D5">
        <w:rPr>
          <w:rFonts w:ascii="Times New Roman" w:eastAsia="Times New Roman" w:hAnsi="Times New Roman"/>
          <w:bCs/>
          <w:i/>
          <w:iCs/>
          <w:sz w:val="28"/>
          <w:szCs w:val="28"/>
        </w:rPr>
        <w:t>7.2. Дополнительная литература</w:t>
      </w:r>
    </w:p>
    <w:p w:rsidR="0091638D" w:rsidRPr="00C45C9F" w:rsidRDefault="00C45C9F" w:rsidP="00C45C9F">
      <w:pPr>
        <w:pStyle w:val="a4"/>
        <w:suppressAutoHyphens/>
        <w:spacing w:after="0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91638D" w:rsidRPr="00C45C9F">
        <w:rPr>
          <w:rFonts w:ascii="Times New Roman" w:hAnsi="Times New Roman"/>
          <w:sz w:val="28"/>
          <w:szCs w:val="28"/>
        </w:rPr>
        <w:t xml:space="preserve">Кисунько Е. Упражнения для фонетической зарядки / </w:t>
      </w:r>
      <w:proofErr w:type="spellStart"/>
      <w:r w:rsidR="0091638D" w:rsidRPr="00C45C9F">
        <w:rPr>
          <w:rFonts w:ascii="Times New Roman" w:hAnsi="Times New Roman"/>
          <w:sz w:val="28"/>
          <w:szCs w:val="28"/>
        </w:rPr>
        <w:t>Е.Кисунько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 xml:space="preserve">, Е. </w:t>
      </w:r>
      <w:proofErr w:type="spellStart"/>
      <w:r w:rsidR="0091638D" w:rsidRPr="00C45C9F">
        <w:rPr>
          <w:rFonts w:ascii="Times New Roman" w:hAnsi="Times New Roman"/>
          <w:sz w:val="28"/>
          <w:szCs w:val="28"/>
        </w:rPr>
        <w:t>Музланова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>.- М.: Чистые пруды, 2005.- 32 с.- (Б-</w:t>
      </w:r>
      <w:proofErr w:type="spellStart"/>
      <w:r w:rsidR="0091638D" w:rsidRPr="00C45C9F">
        <w:rPr>
          <w:rFonts w:ascii="Times New Roman" w:hAnsi="Times New Roman"/>
          <w:sz w:val="28"/>
          <w:szCs w:val="28"/>
        </w:rPr>
        <w:t>чка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 xml:space="preserve"> «Первого сентября»).</w:t>
      </w:r>
    </w:p>
    <w:p w:rsidR="0091638D" w:rsidRPr="0035520D" w:rsidRDefault="00C45C9F" w:rsidP="00C45C9F">
      <w:pPr>
        <w:suppressAutoHyphens/>
        <w:spacing w:after="0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2.</w:t>
      </w:r>
      <w:r w:rsidR="0091638D" w:rsidRPr="005D65D5">
        <w:rPr>
          <w:rFonts w:ascii="Times New Roman" w:hAnsi="Times New Roman"/>
          <w:sz w:val="28"/>
          <w:szCs w:val="28"/>
          <w:lang w:val="en-US"/>
        </w:rPr>
        <w:t>Entertaining</w:t>
      </w:r>
      <w:r w:rsidR="0091638D" w:rsidRPr="00C45C9F">
        <w:rPr>
          <w:rFonts w:ascii="Times New Roman" w:hAnsi="Times New Roman"/>
          <w:sz w:val="28"/>
          <w:szCs w:val="28"/>
        </w:rPr>
        <w:t xml:space="preserve"> </w:t>
      </w:r>
      <w:r w:rsidR="0091638D" w:rsidRPr="005D65D5">
        <w:rPr>
          <w:rFonts w:ascii="Times New Roman" w:hAnsi="Times New Roman"/>
          <w:sz w:val="28"/>
          <w:szCs w:val="28"/>
          <w:lang w:val="en-US"/>
        </w:rPr>
        <w:t>phonetics</w:t>
      </w:r>
      <w:r w:rsidR="0091638D" w:rsidRPr="00C45C9F">
        <w:rPr>
          <w:rFonts w:ascii="Times New Roman" w:hAnsi="Times New Roman"/>
          <w:sz w:val="28"/>
          <w:szCs w:val="28"/>
        </w:rPr>
        <w:t xml:space="preserve">: </w:t>
      </w:r>
      <w:r w:rsidR="0091638D" w:rsidRPr="005D65D5">
        <w:rPr>
          <w:rFonts w:ascii="Times New Roman" w:hAnsi="Times New Roman"/>
          <w:sz w:val="28"/>
          <w:szCs w:val="28"/>
        </w:rPr>
        <w:t>Учеб</w:t>
      </w:r>
      <w:r w:rsidR="0091638D" w:rsidRPr="00C45C9F">
        <w:rPr>
          <w:rFonts w:ascii="Times New Roman" w:hAnsi="Times New Roman"/>
          <w:sz w:val="28"/>
          <w:szCs w:val="28"/>
        </w:rPr>
        <w:t>-</w:t>
      </w:r>
      <w:r w:rsidR="0091638D" w:rsidRPr="005D65D5">
        <w:rPr>
          <w:rFonts w:ascii="Times New Roman" w:hAnsi="Times New Roman"/>
          <w:sz w:val="28"/>
          <w:szCs w:val="28"/>
        </w:rPr>
        <w:t>метод</w:t>
      </w:r>
      <w:r w:rsidR="0091638D" w:rsidRPr="00C45C9F">
        <w:rPr>
          <w:rFonts w:ascii="Times New Roman" w:hAnsi="Times New Roman"/>
          <w:sz w:val="28"/>
          <w:szCs w:val="28"/>
        </w:rPr>
        <w:t xml:space="preserve">. </w:t>
      </w:r>
      <w:r w:rsidR="0091638D" w:rsidRPr="005D65D5">
        <w:rPr>
          <w:rFonts w:ascii="Times New Roman" w:hAnsi="Times New Roman"/>
          <w:sz w:val="28"/>
          <w:szCs w:val="28"/>
        </w:rPr>
        <w:t>материалы</w:t>
      </w:r>
      <w:r w:rsidR="0091638D" w:rsidRPr="00C45C9F">
        <w:rPr>
          <w:rFonts w:ascii="Times New Roman" w:hAnsi="Times New Roman"/>
          <w:sz w:val="28"/>
          <w:szCs w:val="28"/>
        </w:rPr>
        <w:t xml:space="preserve"> </w:t>
      </w:r>
      <w:r w:rsidR="0091638D" w:rsidRPr="005D65D5">
        <w:rPr>
          <w:rFonts w:ascii="Times New Roman" w:hAnsi="Times New Roman"/>
          <w:sz w:val="28"/>
          <w:szCs w:val="28"/>
        </w:rPr>
        <w:t>к</w:t>
      </w:r>
      <w:r w:rsidR="0091638D" w:rsidRPr="00C45C9F">
        <w:rPr>
          <w:rFonts w:ascii="Times New Roman" w:hAnsi="Times New Roman"/>
          <w:sz w:val="28"/>
          <w:szCs w:val="28"/>
        </w:rPr>
        <w:t xml:space="preserve"> </w:t>
      </w:r>
      <w:r w:rsidR="0091638D" w:rsidRPr="005D65D5">
        <w:rPr>
          <w:rFonts w:ascii="Times New Roman" w:hAnsi="Times New Roman"/>
          <w:sz w:val="28"/>
          <w:szCs w:val="28"/>
        </w:rPr>
        <w:t>курсу</w:t>
      </w:r>
      <w:r w:rsidR="0091638D" w:rsidRPr="00C45C9F">
        <w:rPr>
          <w:rFonts w:ascii="Times New Roman" w:hAnsi="Times New Roman"/>
          <w:sz w:val="28"/>
          <w:szCs w:val="28"/>
        </w:rPr>
        <w:t xml:space="preserve"> «</w:t>
      </w:r>
      <w:r w:rsidR="0091638D" w:rsidRPr="005D65D5">
        <w:rPr>
          <w:rFonts w:ascii="Times New Roman" w:hAnsi="Times New Roman"/>
          <w:sz w:val="28"/>
          <w:szCs w:val="28"/>
        </w:rPr>
        <w:t>Англ</w:t>
      </w:r>
      <w:r w:rsidR="0091638D" w:rsidRPr="00C45C9F">
        <w:rPr>
          <w:rFonts w:ascii="Times New Roman" w:hAnsi="Times New Roman"/>
          <w:sz w:val="28"/>
          <w:szCs w:val="28"/>
        </w:rPr>
        <w:t xml:space="preserve">. </w:t>
      </w:r>
      <w:r w:rsidR="0091638D" w:rsidRPr="005D65D5">
        <w:rPr>
          <w:rFonts w:ascii="Times New Roman" w:hAnsi="Times New Roman"/>
          <w:sz w:val="28"/>
          <w:szCs w:val="28"/>
        </w:rPr>
        <w:t>яз</w:t>
      </w:r>
      <w:proofErr w:type="gramStart"/>
      <w:r w:rsidR="0091638D" w:rsidRPr="00C45C9F">
        <w:rPr>
          <w:rFonts w:ascii="Times New Roman" w:hAnsi="Times New Roman"/>
          <w:sz w:val="28"/>
          <w:szCs w:val="28"/>
        </w:rPr>
        <w:t xml:space="preserve">.» </w:t>
      </w:r>
      <w:proofErr w:type="gramEnd"/>
      <w:r w:rsidR="0091638D" w:rsidRPr="005D65D5">
        <w:rPr>
          <w:rFonts w:ascii="Times New Roman" w:hAnsi="Times New Roman"/>
          <w:sz w:val="28"/>
          <w:szCs w:val="28"/>
        </w:rPr>
        <w:t>по</w:t>
      </w:r>
      <w:r w:rsidR="0091638D" w:rsidRPr="00C45C9F">
        <w:rPr>
          <w:rFonts w:ascii="Times New Roman" w:hAnsi="Times New Roman"/>
          <w:sz w:val="28"/>
          <w:szCs w:val="28"/>
        </w:rPr>
        <w:t xml:space="preserve"> </w:t>
      </w:r>
      <w:r w:rsidR="0091638D" w:rsidRPr="005D65D5">
        <w:rPr>
          <w:rFonts w:ascii="Times New Roman" w:hAnsi="Times New Roman"/>
          <w:sz w:val="28"/>
          <w:szCs w:val="28"/>
        </w:rPr>
        <w:t>совершенствованию</w:t>
      </w:r>
      <w:r w:rsidR="0091638D" w:rsidRPr="00C45C9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1638D" w:rsidRPr="005D65D5">
        <w:rPr>
          <w:rFonts w:ascii="Times New Roman" w:hAnsi="Times New Roman"/>
          <w:sz w:val="28"/>
          <w:szCs w:val="28"/>
        </w:rPr>
        <w:t>фонет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 xml:space="preserve">. </w:t>
      </w:r>
      <w:r w:rsidR="0091638D" w:rsidRPr="005D65D5">
        <w:rPr>
          <w:rFonts w:ascii="Times New Roman" w:hAnsi="Times New Roman"/>
          <w:sz w:val="28"/>
          <w:szCs w:val="28"/>
        </w:rPr>
        <w:t>стороны</w:t>
      </w:r>
      <w:r w:rsidR="0091638D" w:rsidRPr="00C45C9F">
        <w:rPr>
          <w:rFonts w:ascii="Times New Roman" w:hAnsi="Times New Roman"/>
          <w:sz w:val="28"/>
          <w:szCs w:val="28"/>
        </w:rPr>
        <w:t xml:space="preserve"> </w:t>
      </w:r>
      <w:r w:rsidR="0091638D" w:rsidRPr="005D65D5">
        <w:rPr>
          <w:rFonts w:ascii="Times New Roman" w:hAnsi="Times New Roman"/>
          <w:sz w:val="28"/>
          <w:szCs w:val="28"/>
        </w:rPr>
        <w:t>речи</w:t>
      </w:r>
      <w:r w:rsidR="0091638D" w:rsidRPr="00C45C9F">
        <w:rPr>
          <w:rFonts w:ascii="Times New Roman" w:hAnsi="Times New Roman"/>
          <w:sz w:val="28"/>
          <w:szCs w:val="28"/>
        </w:rPr>
        <w:t xml:space="preserve"> /</w:t>
      </w:r>
      <w:proofErr w:type="spellStart"/>
      <w:r w:rsidR="0091638D" w:rsidRPr="005D65D5">
        <w:rPr>
          <w:rFonts w:ascii="Times New Roman" w:hAnsi="Times New Roman"/>
          <w:sz w:val="28"/>
          <w:szCs w:val="28"/>
        </w:rPr>
        <w:t>Нижегор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 xml:space="preserve">. </w:t>
      </w:r>
      <w:r w:rsidR="0091638D" w:rsidRPr="005D65D5">
        <w:rPr>
          <w:rFonts w:ascii="Times New Roman" w:hAnsi="Times New Roman"/>
          <w:sz w:val="28"/>
          <w:szCs w:val="28"/>
        </w:rPr>
        <w:t>гос</w:t>
      </w:r>
      <w:r w:rsidR="0091638D" w:rsidRPr="00C45C9F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91638D" w:rsidRPr="005D65D5">
        <w:rPr>
          <w:rFonts w:ascii="Times New Roman" w:hAnsi="Times New Roman"/>
          <w:sz w:val="28"/>
          <w:szCs w:val="28"/>
        </w:rPr>
        <w:t>пед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 xml:space="preserve">. </w:t>
      </w:r>
      <w:r w:rsidR="0091638D" w:rsidRPr="005D65D5">
        <w:rPr>
          <w:rFonts w:ascii="Times New Roman" w:hAnsi="Times New Roman"/>
          <w:sz w:val="28"/>
          <w:szCs w:val="28"/>
        </w:rPr>
        <w:t>ун</w:t>
      </w:r>
      <w:r w:rsidR="0091638D" w:rsidRPr="00C45C9F">
        <w:rPr>
          <w:rFonts w:ascii="Times New Roman" w:hAnsi="Times New Roman"/>
          <w:sz w:val="28"/>
          <w:szCs w:val="28"/>
        </w:rPr>
        <w:t>-</w:t>
      </w:r>
      <w:r w:rsidR="0091638D" w:rsidRPr="005D65D5">
        <w:rPr>
          <w:rFonts w:ascii="Times New Roman" w:hAnsi="Times New Roman"/>
          <w:sz w:val="28"/>
          <w:szCs w:val="28"/>
        </w:rPr>
        <w:t>т</w:t>
      </w:r>
      <w:r w:rsidR="0091638D" w:rsidRPr="00C45C9F">
        <w:rPr>
          <w:rFonts w:ascii="Times New Roman" w:hAnsi="Times New Roman"/>
          <w:sz w:val="28"/>
          <w:szCs w:val="28"/>
        </w:rPr>
        <w:t xml:space="preserve">; </w:t>
      </w:r>
      <w:r w:rsidR="0091638D" w:rsidRPr="005D65D5">
        <w:rPr>
          <w:rFonts w:ascii="Times New Roman" w:hAnsi="Times New Roman"/>
          <w:sz w:val="28"/>
          <w:szCs w:val="28"/>
        </w:rPr>
        <w:t>Авт</w:t>
      </w:r>
      <w:r w:rsidR="0091638D" w:rsidRPr="00C45C9F">
        <w:rPr>
          <w:rFonts w:ascii="Times New Roman" w:hAnsi="Times New Roman"/>
          <w:sz w:val="28"/>
          <w:szCs w:val="28"/>
        </w:rPr>
        <w:t>.-</w:t>
      </w:r>
      <w:r w:rsidR="0091638D" w:rsidRPr="005D65D5">
        <w:rPr>
          <w:rFonts w:ascii="Times New Roman" w:hAnsi="Times New Roman"/>
          <w:sz w:val="28"/>
          <w:szCs w:val="28"/>
        </w:rPr>
        <w:t>сост</w:t>
      </w:r>
      <w:r w:rsidR="0091638D" w:rsidRPr="00C45C9F">
        <w:rPr>
          <w:rFonts w:ascii="Times New Roman" w:hAnsi="Times New Roman"/>
          <w:sz w:val="28"/>
          <w:szCs w:val="28"/>
        </w:rPr>
        <w:t xml:space="preserve">.: </w:t>
      </w:r>
      <w:proofErr w:type="spellStart"/>
      <w:r w:rsidR="0091638D" w:rsidRPr="005D65D5">
        <w:rPr>
          <w:rFonts w:ascii="Times New Roman" w:hAnsi="Times New Roman"/>
          <w:sz w:val="28"/>
          <w:szCs w:val="28"/>
        </w:rPr>
        <w:t>Н</w:t>
      </w:r>
      <w:r w:rsidR="0091638D" w:rsidRPr="00C45C9F">
        <w:rPr>
          <w:rFonts w:ascii="Times New Roman" w:hAnsi="Times New Roman"/>
          <w:sz w:val="28"/>
          <w:szCs w:val="28"/>
        </w:rPr>
        <w:t>.</w:t>
      </w:r>
      <w:r w:rsidR="0091638D" w:rsidRPr="005D65D5">
        <w:rPr>
          <w:rFonts w:ascii="Times New Roman" w:hAnsi="Times New Roman"/>
          <w:sz w:val="28"/>
          <w:szCs w:val="28"/>
        </w:rPr>
        <w:t>И</w:t>
      </w:r>
      <w:r w:rsidR="0091638D" w:rsidRPr="00C45C9F">
        <w:rPr>
          <w:rFonts w:ascii="Times New Roman" w:hAnsi="Times New Roman"/>
          <w:sz w:val="28"/>
          <w:szCs w:val="28"/>
        </w:rPr>
        <w:t>.</w:t>
      </w:r>
      <w:r w:rsidR="0091638D" w:rsidRPr="005D65D5">
        <w:rPr>
          <w:rFonts w:ascii="Times New Roman" w:hAnsi="Times New Roman"/>
          <w:sz w:val="28"/>
          <w:szCs w:val="28"/>
        </w:rPr>
        <w:t>Фитасова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 xml:space="preserve">; </w:t>
      </w:r>
      <w:r w:rsidR="0091638D" w:rsidRPr="005D65D5">
        <w:rPr>
          <w:rFonts w:ascii="Times New Roman" w:hAnsi="Times New Roman"/>
          <w:sz w:val="28"/>
          <w:szCs w:val="28"/>
        </w:rPr>
        <w:t>Отв</w:t>
      </w:r>
      <w:r w:rsidR="0091638D" w:rsidRPr="00C45C9F">
        <w:rPr>
          <w:rFonts w:ascii="Times New Roman" w:hAnsi="Times New Roman"/>
          <w:sz w:val="28"/>
          <w:szCs w:val="28"/>
        </w:rPr>
        <w:t xml:space="preserve">. </w:t>
      </w:r>
      <w:r w:rsidR="0091638D" w:rsidRPr="005D65D5">
        <w:rPr>
          <w:rFonts w:ascii="Times New Roman" w:hAnsi="Times New Roman"/>
          <w:sz w:val="28"/>
          <w:szCs w:val="28"/>
        </w:rPr>
        <w:t>за</w:t>
      </w:r>
      <w:r w:rsidR="0091638D" w:rsidRPr="00C45C9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1638D" w:rsidRPr="005D65D5">
        <w:rPr>
          <w:rFonts w:ascii="Times New Roman" w:hAnsi="Times New Roman"/>
          <w:sz w:val="28"/>
          <w:szCs w:val="28"/>
        </w:rPr>
        <w:t>вып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 xml:space="preserve">.: </w:t>
      </w:r>
      <w:proofErr w:type="spellStart"/>
      <w:r w:rsidR="0091638D" w:rsidRPr="005D65D5">
        <w:rPr>
          <w:rFonts w:ascii="Times New Roman" w:hAnsi="Times New Roman"/>
          <w:sz w:val="28"/>
          <w:szCs w:val="28"/>
        </w:rPr>
        <w:t>Е</w:t>
      </w:r>
      <w:r w:rsidR="0091638D" w:rsidRPr="00C45C9F">
        <w:rPr>
          <w:rFonts w:ascii="Times New Roman" w:hAnsi="Times New Roman"/>
          <w:sz w:val="28"/>
          <w:szCs w:val="28"/>
        </w:rPr>
        <w:t>.</w:t>
      </w:r>
      <w:r w:rsidR="0091638D" w:rsidRPr="005D65D5">
        <w:rPr>
          <w:rFonts w:ascii="Times New Roman" w:hAnsi="Times New Roman"/>
          <w:sz w:val="28"/>
          <w:szCs w:val="28"/>
        </w:rPr>
        <w:t>Ю</w:t>
      </w:r>
      <w:r w:rsidR="0091638D" w:rsidRPr="00C45C9F">
        <w:rPr>
          <w:rFonts w:ascii="Times New Roman" w:hAnsi="Times New Roman"/>
          <w:sz w:val="28"/>
          <w:szCs w:val="28"/>
        </w:rPr>
        <w:t>.</w:t>
      </w:r>
      <w:r w:rsidR="0091638D" w:rsidRPr="005D65D5">
        <w:rPr>
          <w:rFonts w:ascii="Times New Roman" w:hAnsi="Times New Roman"/>
          <w:sz w:val="28"/>
          <w:szCs w:val="28"/>
        </w:rPr>
        <w:t>Илалтдинова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 xml:space="preserve">.- </w:t>
      </w:r>
      <w:proofErr w:type="spellStart"/>
      <w:r w:rsidR="0091638D" w:rsidRPr="005D65D5">
        <w:rPr>
          <w:rFonts w:ascii="Times New Roman" w:hAnsi="Times New Roman"/>
          <w:sz w:val="28"/>
          <w:szCs w:val="28"/>
        </w:rPr>
        <w:t>Н</w:t>
      </w:r>
      <w:r w:rsidR="0091638D" w:rsidRPr="00C45C9F">
        <w:rPr>
          <w:rFonts w:ascii="Times New Roman" w:hAnsi="Times New Roman"/>
          <w:sz w:val="28"/>
          <w:szCs w:val="28"/>
        </w:rPr>
        <w:t>.</w:t>
      </w:r>
      <w:r w:rsidR="0091638D" w:rsidRPr="005D65D5">
        <w:rPr>
          <w:rFonts w:ascii="Times New Roman" w:hAnsi="Times New Roman"/>
          <w:sz w:val="28"/>
          <w:szCs w:val="28"/>
        </w:rPr>
        <w:t>Новгород</w:t>
      </w:r>
      <w:proofErr w:type="spellEnd"/>
      <w:r w:rsidR="0091638D" w:rsidRPr="00C45C9F">
        <w:rPr>
          <w:rFonts w:ascii="Times New Roman" w:hAnsi="Times New Roman"/>
          <w:sz w:val="28"/>
          <w:szCs w:val="28"/>
        </w:rPr>
        <w:t xml:space="preserve">: </w:t>
      </w:r>
      <w:r w:rsidR="0091638D" w:rsidRPr="005D65D5">
        <w:rPr>
          <w:rFonts w:ascii="Times New Roman" w:hAnsi="Times New Roman"/>
          <w:sz w:val="28"/>
          <w:szCs w:val="28"/>
        </w:rPr>
        <w:t>НГПУ</w:t>
      </w:r>
      <w:r w:rsidR="0091638D" w:rsidRPr="00C45C9F">
        <w:rPr>
          <w:rFonts w:ascii="Times New Roman" w:hAnsi="Times New Roman"/>
          <w:sz w:val="28"/>
          <w:szCs w:val="28"/>
        </w:rPr>
        <w:t xml:space="preserve">, 2003.          </w:t>
      </w:r>
      <w:r w:rsidR="0091638D" w:rsidRPr="0035520D">
        <w:rPr>
          <w:rFonts w:ascii="Times New Roman" w:hAnsi="Times New Roman"/>
          <w:sz w:val="28"/>
          <w:szCs w:val="28"/>
          <w:lang w:val="en-US"/>
        </w:rPr>
        <w:t xml:space="preserve">- 33 </w:t>
      </w:r>
      <w:r w:rsidR="0091638D" w:rsidRPr="005D65D5">
        <w:rPr>
          <w:rFonts w:ascii="Times New Roman" w:hAnsi="Times New Roman"/>
          <w:sz w:val="28"/>
          <w:szCs w:val="28"/>
        </w:rPr>
        <w:t>с</w:t>
      </w:r>
      <w:r w:rsidR="0091638D" w:rsidRPr="0035520D">
        <w:rPr>
          <w:rFonts w:ascii="Times New Roman" w:hAnsi="Times New Roman"/>
          <w:sz w:val="28"/>
          <w:szCs w:val="28"/>
          <w:lang w:val="en-US"/>
        </w:rPr>
        <w:t>.</w:t>
      </w:r>
    </w:p>
    <w:p w:rsidR="0091638D" w:rsidRDefault="00C45C9F" w:rsidP="00F307D3">
      <w:pPr>
        <w:suppressAutoHyphens/>
        <w:spacing w:after="0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proofErr w:type="gramStart"/>
      <w:r w:rsidRPr="00C45C9F">
        <w:rPr>
          <w:rFonts w:ascii="Times New Roman" w:hAnsi="Times New Roman"/>
          <w:color w:val="000000"/>
          <w:sz w:val="28"/>
          <w:szCs w:val="28"/>
          <w:lang w:val="en-US"/>
        </w:rPr>
        <w:t>3.</w:t>
      </w:r>
      <w:r w:rsidR="0091638D" w:rsidRPr="005D65D5">
        <w:rPr>
          <w:rFonts w:ascii="Times New Roman" w:hAnsi="Times New Roman"/>
          <w:color w:val="000000"/>
          <w:sz w:val="28"/>
          <w:szCs w:val="28"/>
          <w:lang w:val="en-US"/>
        </w:rPr>
        <w:t>J.D.O'Connor</w:t>
      </w:r>
      <w:proofErr w:type="gramEnd"/>
      <w:r w:rsidR="0091638D" w:rsidRPr="005D65D5">
        <w:rPr>
          <w:rFonts w:ascii="Times New Roman" w:hAnsi="Times New Roman"/>
          <w:color w:val="000000"/>
          <w:sz w:val="28"/>
          <w:szCs w:val="28"/>
          <w:lang w:val="en-US"/>
        </w:rPr>
        <w:t>: Better English Pronunciation. – Cambridge University Press, 2016</w:t>
      </w:r>
    </w:p>
    <w:p w:rsidR="00F307D3" w:rsidRPr="00F307D3" w:rsidRDefault="00F307D3" w:rsidP="00F307D3">
      <w:pPr>
        <w:suppressAutoHyphens/>
        <w:spacing w:after="0"/>
        <w:ind w:firstLine="567"/>
        <w:contextualSpacing/>
        <w:jc w:val="both"/>
        <w:rPr>
          <w:rFonts w:ascii="Times New Roman" w:hAnsi="Times New Roman"/>
          <w:color w:val="333333"/>
          <w:sz w:val="28"/>
          <w:szCs w:val="28"/>
          <w:lang w:val="en-US"/>
        </w:rPr>
      </w:pPr>
    </w:p>
    <w:p w:rsidR="0091638D" w:rsidRPr="005D65D5" w:rsidRDefault="0091638D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D65D5"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5D65D5">
        <w:rPr>
          <w:rFonts w:ascii="Times New Roman" w:eastAsia="Times New Roman" w:hAnsi="Times New Roman"/>
          <w:bCs/>
          <w:i/>
          <w:iCs/>
          <w:sz w:val="28"/>
          <w:szCs w:val="28"/>
        </w:rPr>
        <w:t>обучающихся</w:t>
      </w:r>
      <w:proofErr w:type="gramEnd"/>
      <w:r w:rsidRPr="005D65D5"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 по дисциплине</w:t>
      </w:r>
    </w:p>
    <w:p w:rsidR="0091638D" w:rsidRPr="005D65D5" w:rsidRDefault="0091638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D65D5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5D65D5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5D65D5">
        <w:rPr>
          <w:rFonts w:ascii="Times New Roman" w:hAnsi="Times New Roman"/>
          <w:sz w:val="28"/>
          <w:szCs w:val="28"/>
          <w:lang w:val="en-US"/>
        </w:rPr>
        <w:t xml:space="preserve"> edition.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– Cambridge University Press, 2015.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– 392p.</w:t>
      </w:r>
      <w:proofErr w:type="gramEnd"/>
    </w:p>
    <w:p w:rsidR="0091638D" w:rsidRPr="005D65D5" w:rsidRDefault="0091638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de-DE"/>
        </w:rPr>
      </w:pPr>
      <w:r w:rsidRPr="005D65D5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spellStart"/>
      <w:r w:rsidRPr="005D65D5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5D65D5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-Koenig Ch.,  </w:t>
      </w:r>
      <w:proofErr w:type="spellStart"/>
      <w:r w:rsidRPr="005D65D5">
        <w:rPr>
          <w:rFonts w:ascii="Times New Roman" w:hAnsi="Times New Roman"/>
          <w:sz w:val="28"/>
          <w:szCs w:val="28"/>
          <w:lang w:val="en-US"/>
        </w:rPr>
        <w:t>Seligson</w:t>
      </w:r>
      <w:proofErr w:type="spellEnd"/>
      <w:r w:rsidRPr="005D65D5">
        <w:rPr>
          <w:rFonts w:ascii="Times New Roman" w:hAnsi="Times New Roman"/>
          <w:sz w:val="28"/>
          <w:szCs w:val="28"/>
          <w:lang w:val="en-US"/>
        </w:rPr>
        <w:t xml:space="preserve"> P. New English File.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Pre-Intermediate Student’s Book.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91638D" w:rsidRPr="005D65D5" w:rsidRDefault="0091638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D65D5">
        <w:rPr>
          <w:rFonts w:ascii="Times New Roman" w:hAnsi="Times New Roman"/>
          <w:sz w:val="28"/>
          <w:szCs w:val="28"/>
          <w:lang w:val="de-DE"/>
        </w:rPr>
        <w:t xml:space="preserve">3. </w:t>
      </w:r>
      <w:proofErr w:type="spellStart"/>
      <w:r w:rsidRPr="005D65D5">
        <w:rPr>
          <w:rFonts w:ascii="Times New Roman" w:hAnsi="Times New Roman"/>
          <w:sz w:val="28"/>
          <w:szCs w:val="28"/>
          <w:lang w:val="de-DE"/>
        </w:rPr>
        <w:t>Oxenden</w:t>
      </w:r>
      <w:proofErr w:type="spellEnd"/>
      <w:r w:rsidRPr="005D65D5">
        <w:rPr>
          <w:rFonts w:ascii="Times New Roman" w:hAnsi="Times New Roman"/>
          <w:sz w:val="28"/>
          <w:szCs w:val="28"/>
          <w:lang w:val="de-DE"/>
        </w:rPr>
        <w:t xml:space="preserve"> C.,  </w:t>
      </w:r>
      <w:proofErr w:type="spellStart"/>
      <w:r w:rsidRPr="005D65D5">
        <w:rPr>
          <w:rFonts w:ascii="Times New Roman" w:hAnsi="Times New Roman"/>
          <w:sz w:val="28"/>
          <w:szCs w:val="28"/>
          <w:lang w:val="de-DE"/>
        </w:rPr>
        <w:t>Latham-Koenig</w:t>
      </w:r>
      <w:proofErr w:type="spellEnd"/>
      <w:r w:rsidRPr="005D65D5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5D65D5">
        <w:rPr>
          <w:rFonts w:ascii="Times New Roman" w:hAnsi="Times New Roman"/>
          <w:sz w:val="28"/>
          <w:szCs w:val="28"/>
          <w:lang w:val="de-DE"/>
        </w:rPr>
        <w:t>Ch</w:t>
      </w:r>
      <w:proofErr w:type="spellEnd"/>
      <w:r w:rsidRPr="005D65D5">
        <w:rPr>
          <w:rFonts w:ascii="Times New Roman" w:hAnsi="Times New Roman"/>
          <w:sz w:val="28"/>
          <w:szCs w:val="28"/>
          <w:lang w:val="de-DE"/>
        </w:rPr>
        <w:t xml:space="preserve">., </w:t>
      </w:r>
      <w:proofErr w:type="spellStart"/>
      <w:r w:rsidRPr="005D65D5">
        <w:rPr>
          <w:rFonts w:ascii="Times New Roman" w:hAnsi="Times New Roman"/>
          <w:sz w:val="28"/>
          <w:szCs w:val="28"/>
          <w:lang w:val="de-DE"/>
        </w:rPr>
        <w:t>Seligson</w:t>
      </w:r>
      <w:proofErr w:type="spellEnd"/>
      <w:r w:rsidRPr="005D65D5">
        <w:rPr>
          <w:rFonts w:ascii="Times New Roman" w:hAnsi="Times New Roman"/>
          <w:sz w:val="28"/>
          <w:szCs w:val="28"/>
          <w:lang w:val="de-DE"/>
        </w:rPr>
        <w:t xml:space="preserve"> P.. </w:t>
      </w:r>
      <w:r w:rsidRPr="005D65D5">
        <w:rPr>
          <w:rFonts w:ascii="Times New Roman" w:hAnsi="Times New Roman"/>
          <w:sz w:val="28"/>
          <w:szCs w:val="28"/>
          <w:lang w:val="en-US"/>
        </w:rPr>
        <w:t xml:space="preserve">New English File.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Pre-Intermediate Workbook.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91638D" w:rsidRPr="005D65D5" w:rsidRDefault="0091638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D65D5">
        <w:rPr>
          <w:rFonts w:ascii="Times New Roman" w:hAnsi="Times New Roman"/>
          <w:sz w:val="28"/>
          <w:szCs w:val="28"/>
          <w:lang w:val="en-US"/>
        </w:rPr>
        <w:t xml:space="preserve">4. </w:t>
      </w:r>
      <w:proofErr w:type="spellStart"/>
      <w:r w:rsidRPr="005D65D5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5D65D5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Student’s Book.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91638D" w:rsidRPr="005D65D5" w:rsidRDefault="0091638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D65D5">
        <w:rPr>
          <w:rFonts w:ascii="Times New Roman" w:hAnsi="Times New Roman"/>
          <w:sz w:val="28"/>
          <w:szCs w:val="28"/>
          <w:lang w:val="en-US"/>
        </w:rPr>
        <w:t xml:space="preserve">5. </w:t>
      </w:r>
      <w:proofErr w:type="spellStart"/>
      <w:r w:rsidRPr="005D65D5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5D65D5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Workbook.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91638D" w:rsidRPr="005D65D5" w:rsidRDefault="0091638D" w:rsidP="005A158D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5D65D5">
        <w:rPr>
          <w:rFonts w:ascii="Times New Roman" w:hAnsi="Times New Roman"/>
          <w:sz w:val="28"/>
          <w:szCs w:val="28"/>
          <w:lang w:val="en-US"/>
        </w:rPr>
        <w:t xml:space="preserve">6.  L.G. Alexander.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Right word.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Wrong word.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 Words and structures confused and misused by learners of English</w:t>
      </w:r>
      <w:proofErr w:type="gramStart"/>
      <w:r w:rsidRPr="005D65D5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5D65D5">
        <w:rPr>
          <w:rFonts w:ascii="Times New Roman" w:hAnsi="Times New Roman"/>
          <w:sz w:val="28"/>
          <w:szCs w:val="28"/>
          <w:lang w:val="en-US"/>
        </w:rPr>
        <w:t xml:space="preserve"> Longman</w:t>
      </w:r>
      <w:r w:rsidRPr="005D65D5">
        <w:rPr>
          <w:rFonts w:ascii="Times New Roman" w:hAnsi="Times New Roman"/>
          <w:sz w:val="28"/>
          <w:szCs w:val="28"/>
        </w:rPr>
        <w:t xml:space="preserve"> </w:t>
      </w:r>
      <w:r w:rsidRPr="005D65D5">
        <w:rPr>
          <w:rFonts w:ascii="Times New Roman" w:hAnsi="Times New Roman"/>
          <w:sz w:val="28"/>
          <w:szCs w:val="28"/>
          <w:lang w:val="en-US"/>
        </w:rPr>
        <w:t>group</w:t>
      </w:r>
      <w:r w:rsidRPr="005D65D5">
        <w:rPr>
          <w:rFonts w:ascii="Times New Roman" w:hAnsi="Times New Roman"/>
          <w:sz w:val="28"/>
          <w:szCs w:val="28"/>
        </w:rPr>
        <w:t xml:space="preserve"> </w:t>
      </w:r>
      <w:r w:rsidRPr="005D65D5">
        <w:rPr>
          <w:rFonts w:ascii="Times New Roman" w:hAnsi="Times New Roman"/>
          <w:sz w:val="28"/>
          <w:szCs w:val="28"/>
          <w:lang w:val="en-US"/>
        </w:rPr>
        <w:t>UK</w:t>
      </w:r>
      <w:r w:rsidRPr="005D65D5">
        <w:rPr>
          <w:rFonts w:ascii="Times New Roman" w:hAnsi="Times New Roman"/>
          <w:sz w:val="28"/>
          <w:szCs w:val="28"/>
        </w:rPr>
        <w:t xml:space="preserve"> </w:t>
      </w:r>
      <w:r w:rsidRPr="005D65D5">
        <w:rPr>
          <w:rFonts w:ascii="Times New Roman" w:hAnsi="Times New Roman"/>
          <w:sz w:val="28"/>
          <w:szCs w:val="28"/>
          <w:lang w:val="en-US"/>
        </w:rPr>
        <w:t>limited</w:t>
      </w:r>
      <w:r w:rsidRPr="005D65D5">
        <w:rPr>
          <w:rFonts w:ascii="Times New Roman" w:hAnsi="Times New Roman"/>
          <w:sz w:val="28"/>
          <w:szCs w:val="28"/>
        </w:rPr>
        <w:t>, 2003.</w:t>
      </w:r>
    </w:p>
    <w:p w:rsidR="0091638D" w:rsidRPr="005D65D5" w:rsidRDefault="0091638D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91638D" w:rsidRDefault="0091638D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5D65D5">
        <w:rPr>
          <w:rFonts w:ascii="Times New Roman" w:eastAsia="Times New Roman" w:hAnsi="Times New Roman"/>
          <w:bCs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45C9F" w:rsidRPr="005D65D5" w:rsidRDefault="00C45C9F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91638D" w:rsidRPr="005D65D5" w:rsidRDefault="0091638D" w:rsidP="005A158D">
      <w:pPr>
        <w:contextualSpacing/>
        <w:rPr>
          <w:rFonts w:ascii="Times New Roman" w:hAnsi="Times New Roman"/>
          <w:sz w:val="28"/>
          <w:szCs w:val="28"/>
        </w:rPr>
      </w:pPr>
      <w:r w:rsidRPr="005D65D5">
        <w:rPr>
          <w:rFonts w:ascii="Times New Roman" w:hAnsi="Times New Roman"/>
          <w:sz w:val="28"/>
          <w:szCs w:val="28"/>
        </w:rPr>
        <w:t xml:space="preserve">1. </w:t>
      </w:r>
      <w:hyperlink r:id="rId26" w:history="1">
        <w:r w:rsidRPr="005D65D5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5D65D5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5D65D5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5D65D5">
          <w:rPr>
            <w:rStyle w:val="af5"/>
            <w:rFonts w:ascii="Times New Roman" w:hAnsi="Times New Roman"/>
            <w:sz w:val="28"/>
            <w:szCs w:val="28"/>
          </w:rPr>
          <w:t>.</w:t>
        </w:r>
        <w:proofErr w:type="spellStart"/>
        <w:r w:rsidRPr="005D65D5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proofErr w:type="spellEnd"/>
        <w:r w:rsidRPr="005D65D5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5D65D5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5D65D5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5D65D5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5D65D5">
          <w:rPr>
            <w:rStyle w:val="af5"/>
            <w:rFonts w:ascii="Times New Roman" w:hAnsi="Times New Roman"/>
            <w:sz w:val="28"/>
            <w:szCs w:val="28"/>
          </w:rPr>
          <w:t>/</w:t>
        </w:r>
        <w:proofErr w:type="spellStart"/>
        <w:r w:rsidRPr="005D65D5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proofErr w:type="spellEnd"/>
        <w:r w:rsidRPr="005D65D5">
          <w:rPr>
            <w:rStyle w:val="af5"/>
            <w:rFonts w:ascii="Times New Roman" w:hAnsi="Times New Roman"/>
            <w:sz w:val="28"/>
            <w:szCs w:val="28"/>
          </w:rPr>
          <w:t>/</w:t>
        </w:r>
      </w:hyperlink>
      <w:r w:rsidRPr="005D65D5">
        <w:rPr>
          <w:rFonts w:ascii="Times New Roman" w:hAnsi="Times New Roman"/>
          <w:sz w:val="28"/>
          <w:szCs w:val="28"/>
        </w:rPr>
        <w:t xml:space="preserve"> </w:t>
      </w:r>
    </w:p>
    <w:p w:rsidR="0091638D" w:rsidRPr="005D65D5" w:rsidRDefault="0091638D" w:rsidP="00C45C9F">
      <w:pPr>
        <w:contextualSpacing/>
        <w:rPr>
          <w:rFonts w:ascii="Times New Roman" w:hAnsi="Times New Roman"/>
          <w:sz w:val="28"/>
          <w:szCs w:val="28"/>
        </w:rPr>
      </w:pPr>
      <w:r w:rsidRPr="005D65D5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91638D" w:rsidRPr="005D65D5" w:rsidRDefault="00C45C9F" w:rsidP="00C45C9F">
      <w:pPr>
        <w:pStyle w:val="12"/>
        <w:spacing w:after="0" w:line="276" w:lineRule="auto"/>
        <w:ind w:left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hyperlink r:id="rId27" w:history="1"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proofErr w:type="spellEnd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proofErr w:type="spellStart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proofErr w:type="spellEnd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proofErr w:type="spellEnd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proofErr w:type="spellEnd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proofErr w:type="spellEnd"/>
        <w:r w:rsidR="0091638D" w:rsidRPr="005D65D5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  <w:r w:rsidR="0091638D" w:rsidRPr="005D65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1638D" w:rsidRPr="005D65D5" w:rsidRDefault="00C77F7F" w:rsidP="00C45C9F">
      <w:pPr>
        <w:contextualSpacing/>
        <w:rPr>
          <w:rFonts w:ascii="Times New Roman" w:eastAsia="Times New Roman" w:hAnsi="Times New Roman"/>
          <w:b/>
          <w:bCs/>
          <w:sz w:val="28"/>
          <w:szCs w:val="28"/>
        </w:rPr>
      </w:pPr>
      <w:hyperlink r:id="rId28" w:history="1">
        <w:proofErr w:type="spellStart"/>
        <w:r w:rsidR="0091638D" w:rsidRPr="005D65D5">
          <w:rPr>
            <w:rStyle w:val="af5"/>
            <w:rFonts w:ascii="Times New Roman" w:hAnsi="Times New Roman"/>
            <w:color w:val="00000A"/>
            <w:sz w:val="28"/>
            <w:szCs w:val="28"/>
          </w:rPr>
          <w:t>Курашкина</w:t>
        </w:r>
        <w:proofErr w:type="spellEnd"/>
        <w:r w:rsidR="0091638D" w:rsidRPr="005D65D5">
          <w:rPr>
            <w:rStyle w:val="af5"/>
            <w:rFonts w:ascii="Times New Roman" w:hAnsi="Times New Roman"/>
            <w:color w:val="00000A"/>
            <w:sz w:val="28"/>
            <w:szCs w:val="28"/>
          </w:rPr>
          <w:t> Н. </w:t>
        </w:r>
        <w:proofErr w:type="spellStart"/>
        <w:r w:rsidR="0091638D" w:rsidRPr="005D65D5">
          <w:rPr>
            <w:rStyle w:val="af5"/>
            <w:rFonts w:ascii="Times New Roman" w:hAnsi="Times New Roman"/>
            <w:color w:val="00000A"/>
            <w:sz w:val="28"/>
            <w:szCs w:val="28"/>
          </w:rPr>
          <w:t>А.</w:t>
        </w:r>
      </w:hyperlink>
      <w:r w:rsidR="0091638D" w:rsidRPr="005D65D5">
        <w:rPr>
          <w:rFonts w:ascii="Times New Roman" w:hAnsi="Times New Roman"/>
          <w:bCs/>
          <w:sz w:val="28"/>
          <w:szCs w:val="28"/>
        </w:rPr>
        <w:t>Основы</w:t>
      </w:r>
      <w:proofErr w:type="spellEnd"/>
      <w:r w:rsidR="0091638D" w:rsidRPr="005D65D5">
        <w:rPr>
          <w:rFonts w:ascii="Times New Roman" w:hAnsi="Times New Roman"/>
          <w:bCs/>
          <w:sz w:val="28"/>
          <w:szCs w:val="28"/>
        </w:rPr>
        <w:t xml:space="preserve"> фонетики английского языка = </w:t>
      </w:r>
      <w:proofErr w:type="spellStart"/>
      <w:r w:rsidR="0091638D" w:rsidRPr="005D65D5">
        <w:rPr>
          <w:rFonts w:ascii="Times New Roman" w:hAnsi="Times New Roman"/>
          <w:bCs/>
          <w:sz w:val="28"/>
          <w:szCs w:val="28"/>
        </w:rPr>
        <w:t>The</w:t>
      </w:r>
      <w:proofErr w:type="spellEnd"/>
      <w:r w:rsidR="0091638D" w:rsidRPr="005D65D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91638D" w:rsidRPr="005D65D5">
        <w:rPr>
          <w:rFonts w:ascii="Times New Roman" w:hAnsi="Times New Roman"/>
          <w:bCs/>
          <w:sz w:val="28"/>
          <w:szCs w:val="28"/>
        </w:rPr>
        <w:t>Essentials</w:t>
      </w:r>
      <w:proofErr w:type="spellEnd"/>
      <w:r w:rsidR="0091638D" w:rsidRPr="005D65D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91638D" w:rsidRPr="005D65D5">
        <w:rPr>
          <w:rFonts w:ascii="Times New Roman" w:hAnsi="Times New Roman"/>
          <w:bCs/>
          <w:sz w:val="28"/>
          <w:szCs w:val="28"/>
        </w:rPr>
        <w:t>of</w:t>
      </w:r>
      <w:proofErr w:type="spellEnd"/>
      <w:r w:rsidR="0091638D" w:rsidRPr="005D65D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91638D" w:rsidRPr="005D65D5">
        <w:rPr>
          <w:rFonts w:ascii="Times New Roman" w:hAnsi="Times New Roman"/>
          <w:bCs/>
          <w:sz w:val="28"/>
          <w:szCs w:val="28"/>
        </w:rPr>
        <w:t>English</w:t>
      </w:r>
      <w:proofErr w:type="spellEnd"/>
      <w:r w:rsidR="0091638D" w:rsidRPr="005D65D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proofErr w:type="gramStart"/>
      <w:r w:rsidR="0091638D" w:rsidRPr="005D65D5">
        <w:rPr>
          <w:rFonts w:ascii="Times New Roman" w:hAnsi="Times New Roman"/>
          <w:bCs/>
          <w:sz w:val="28"/>
          <w:szCs w:val="28"/>
        </w:rPr>
        <w:t>р</w:t>
      </w:r>
      <w:proofErr w:type="gramEnd"/>
      <w:r w:rsidR="0091638D" w:rsidRPr="005D65D5">
        <w:rPr>
          <w:rFonts w:ascii="Times New Roman" w:hAnsi="Times New Roman"/>
          <w:bCs/>
          <w:sz w:val="28"/>
          <w:szCs w:val="28"/>
        </w:rPr>
        <w:t>honetics</w:t>
      </w:r>
      <w:proofErr w:type="spellEnd"/>
      <w:r w:rsidR="0091638D" w:rsidRPr="005D65D5">
        <w:rPr>
          <w:rFonts w:ascii="Times New Roman" w:hAnsi="Times New Roman"/>
          <w:bCs/>
          <w:sz w:val="28"/>
          <w:szCs w:val="28"/>
        </w:rPr>
        <w:t>: учебное пособие. Москва, 2013</w:t>
      </w:r>
    </w:p>
    <w:p w:rsidR="0091638D" w:rsidRPr="005D65D5" w:rsidRDefault="0091638D" w:rsidP="005A158D">
      <w:pPr>
        <w:pStyle w:val="12"/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1638D" w:rsidRPr="005D65D5" w:rsidRDefault="0091638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</w:rPr>
      </w:pPr>
      <w:r w:rsidRPr="005D65D5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8. Фонды оценочных средств</w:t>
      </w:r>
    </w:p>
    <w:p w:rsidR="0091638D" w:rsidRPr="005D65D5" w:rsidRDefault="0091638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5D65D5">
        <w:rPr>
          <w:rFonts w:ascii="Times New Roman" w:eastAsia="Times New Roman" w:hAnsi="Times New Roman"/>
          <w:spacing w:val="-4"/>
          <w:sz w:val="28"/>
          <w:szCs w:val="28"/>
        </w:rPr>
        <w:t>Фонд оценочных сре</w:t>
      </w:r>
      <w:proofErr w:type="gramStart"/>
      <w:r w:rsidRPr="005D65D5">
        <w:rPr>
          <w:rFonts w:ascii="Times New Roman" w:eastAsia="Times New Roman" w:hAnsi="Times New Roman"/>
          <w:spacing w:val="-4"/>
          <w:sz w:val="28"/>
          <w:szCs w:val="28"/>
        </w:rPr>
        <w:t>дств пр</w:t>
      </w:r>
      <w:proofErr w:type="gramEnd"/>
      <w:r w:rsidRPr="005D65D5">
        <w:rPr>
          <w:rFonts w:ascii="Times New Roman" w:eastAsia="Times New Roman" w:hAnsi="Times New Roman"/>
          <w:spacing w:val="-4"/>
          <w:sz w:val="28"/>
          <w:szCs w:val="28"/>
        </w:rPr>
        <w:t>едставлен в Приложении 1.</w:t>
      </w:r>
    </w:p>
    <w:p w:rsidR="0091638D" w:rsidRPr="005D65D5" w:rsidRDefault="0091638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91638D" w:rsidRPr="005D65D5" w:rsidRDefault="0091638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5D65D5">
        <w:rPr>
          <w:rFonts w:ascii="Times New Roman" w:eastAsia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C45C9F" w:rsidRDefault="00C45C9F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91638D" w:rsidRPr="005D65D5" w:rsidRDefault="0091638D" w:rsidP="005A158D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5D65D5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91638D" w:rsidRPr="005D65D5" w:rsidRDefault="0091638D" w:rsidP="005A158D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5D65D5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кабинета.</w:t>
      </w:r>
    </w:p>
    <w:p w:rsidR="0091638D" w:rsidRPr="005D65D5" w:rsidRDefault="0091638D" w:rsidP="005A158D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5D65D5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5D65D5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91638D" w:rsidRPr="005D65D5" w:rsidRDefault="0091638D" w:rsidP="005A158D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5D65D5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оборудование.</w:t>
      </w:r>
    </w:p>
    <w:p w:rsidR="0091638D" w:rsidRPr="005D65D5" w:rsidRDefault="0091638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91638D" w:rsidRPr="005D65D5" w:rsidRDefault="0091638D" w:rsidP="005A158D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D65D5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638D" w:rsidRPr="005D65D5" w:rsidRDefault="0091638D" w:rsidP="005A158D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5D65D5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29" w:history="1">
        <w:r w:rsidRPr="005D65D5">
          <w:rPr>
            <w:rStyle w:val="af5"/>
            <w:rFonts w:ascii="Times New Roman" w:hAnsi="Times New Roman"/>
            <w:color w:val="1155CC"/>
            <w:sz w:val="28"/>
            <w:szCs w:val="28"/>
          </w:rPr>
          <w:t>http://dictionary.cambridge.org/</w:t>
        </w:r>
      </w:hyperlink>
      <w:r w:rsidRPr="005D65D5">
        <w:rPr>
          <w:rFonts w:ascii="Times New Roman" w:hAnsi="Times New Roman"/>
          <w:sz w:val="28"/>
          <w:szCs w:val="28"/>
        </w:rPr>
        <w:t>)</w:t>
      </w:r>
    </w:p>
    <w:p w:rsidR="0091638D" w:rsidRPr="005D65D5" w:rsidRDefault="0091638D" w:rsidP="005A158D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5D65D5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30" w:history="1">
        <w:r w:rsidRPr="005D65D5">
          <w:rPr>
            <w:rStyle w:val="af5"/>
            <w:rFonts w:ascii="Times New Roman" w:hAnsi="Times New Roman"/>
            <w:color w:val="1155CC"/>
            <w:sz w:val="28"/>
            <w:szCs w:val="28"/>
          </w:rPr>
          <w:t>http://elibrary.ru/</w:t>
        </w:r>
      </w:hyperlink>
      <w:r w:rsidRPr="005D65D5">
        <w:rPr>
          <w:rFonts w:ascii="Times New Roman" w:hAnsi="Times New Roman"/>
          <w:sz w:val="28"/>
          <w:szCs w:val="28"/>
        </w:rPr>
        <w:t xml:space="preserve">) </w:t>
      </w:r>
    </w:p>
    <w:p w:rsidR="0091638D" w:rsidRPr="005D65D5" w:rsidRDefault="0091638D" w:rsidP="005A158D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5D65D5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31" w:history="1">
        <w:r w:rsidRPr="005D65D5">
          <w:rPr>
            <w:rStyle w:val="af5"/>
            <w:rFonts w:ascii="Times New Roman" w:hAnsi="Times New Roman"/>
            <w:color w:val="1155CC"/>
            <w:sz w:val="28"/>
            <w:szCs w:val="28"/>
          </w:rPr>
          <w:t>http://oxforddictionaries.com/</w:t>
        </w:r>
      </w:hyperlink>
      <w:r w:rsidRPr="005D65D5">
        <w:rPr>
          <w:rFonts w:ascii="Times New Roman" w:hAnsi="Times New Roman"/>
          <w:sz w:val="28"/>
          <w:szCs w:val="28"/>
        </w:rPr>
        <w:t>)</w:t>
      </w:r>
    </w:p>
    <w:p w:rsidR="0091638D" w:rsidRPr="005D65D5" w:rsidRDefault="0091638D" w:rsidP="005A158D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5D65D5">
        <w:rPr>
          <w:rFonts w:ascii="Times New Roman" w:hAnsi="Times New Roman"/>
          <w:sz w:val="28"/>
          <w:szCs w:val="28"/>
        </w:rPr>
        <w:t xml:space="preserve">4. </w:t>
      </w:r>
      <w:r w:rsidRPr="005D65D5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информационно-образовательная среда </w:t>
      </w:r>
      <w:proofErr w:type="spellStart"/>
      <w:r w:rsidRPr="005D65D5">
        <w:rPr>
          <w:rFonts w:ascii="Times New Roman" w:hAnsi="Times New Roman"/>
          <w:sz w:val="28"/>
          <w:szCs w:val="28"/>
          <w:shd w:val="clear" w:color="auto" w:fill="FFFFFF"/>
        </w:rPr>
        <w:t>Мининского</w:t>
      </w:r>
      <w:proofErr w:type="spellEnd"/>
      <w:r w:rsidRPr="005D65D5">
        <w:rPr>
          <w:rFonts w:ascii="Times New Roman" w:hAnsi="Times New Roman"/>
          <w:sz w:val="28"/>
          <w:szCs w:val="28"/>
          <w:shd w:val="clear" w:color="auto" w:fill="FFFFFF"/>
        </w:rPr>
        <w:t xml:space="preserve"> университета </w:t>
      </w:r>
      <w:r w:rsidRPr="005D65D5">
        <w:rPr>
          <w:rFonts w:ascii="Times New Roman" w:hAnsi="Times New Roman"/>
          <w:sz w:val="28"/>
          <w:szCs w:val="28"/>
        </w:rPr>
        <w:t xml:space="preserve"> (</w:t>
      </w:r>
      <w:hyperlink r:id="rId32" w:history="1">
        <w:r w:rsidRPr="005D65D5">
          <w:rPr>
            <w:rStyle w:val="af5"/>
            <w:rFonts w:ascii="Times New Roman" w:hAnsi="Times New Roman"/>
            <w:color w:val="1155CC"/>
            <w:sz w:val="28"/>
            <w:szCs w:val="28"/>
          </w:rPr>
          <w:t>http://ya.mininuniver.ru/</w:t>
        </w:r>
      </w:hyperlink>
      <w:proofErr w:type="gramStart"/>
      <w:r w:rsidRPr="005D65D5">
        <w:rPr>
          <w:rFonts w:ascii="Times New Roman" w:hAnsi="Times New Roman"/>
          <w:sz w:val="28"/>
          <w:szCs w:val="28"/>
        </w:rPr>
        <w:t xml:space="preserve"> )</w:t>
      </w:r>
      <w:proofErr w:type="gramEnd"/>
      <w:r w:rsidRPr="005D65D5">
        <w:rPr>
          <w:rFonts w:ascii="Times New Roman" w:hAnsi="Times New Roman"/>
          <w:i/>
          <w:sz w:val="28"/>
          <w:szCs w:val="28"/>
        </w:rPr>
        <w:t xml:space="preserve"> </w:t>
      </w:r>
    </w:p>
    <w:p w:rsidR="0091638D" w:rsidRPr="005D65D5" w:rsidRDefault="0091638D" w:rsidP="005A158D">
      <w:pPr>
        <w:contextualSpacing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5D65D5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33" w:history="1">
        <w:r w:rsidRPr="005D65D5">
          <w:rPr>
            <w:rStyle w:val="af5"/>
            <w:rFonts w:ascii="Times New Roman" w:hAnsi="Times New Roman"/>
            <w:color w:val="1155CC"/>
            <w:sz w:val="28"/>
            <w:szCs w:val="28"/>
          </w:rPr>
          <w:t>http://ru.forvo.com/</w:t>
        </w:r>
      </w:hyperlink>
      <w:r w:rsidRPr="005D65D5">
        <w:rPr>
          <w:rFonts w:ascii="Times New Roman" w:hAnsi="Times New Roman"/>
          <w:sz w:val="28"/>
          <w:szCs w:val="28"/>
        </w:rPr>
        <w:t>)</w:t>
      </w:r>
    </w:p>
    <w:p w:rsidR="0091638D" w:rsidRPr="005D65D5" w:rsidRDefault="0091638D" w:rsidP="005A158D">
      <w:pPr>
        <w:spacing w:after="0"/>
        <w:contextualSpacing/>
        <w:rPr>
          <w:rFonts w:ascii="Times New Roman" w:eastAsia="Times New Roman" w:hAnsi="Times New Roman"/>
          <w:b/>
          <w:sz w:val="28"/>
          <w:szCs w:val="28"/>
        </w:rPr>
      </w:pPr>
    </w:p>
    <w:p w:rsidR="00827094" w:rsidRPr="00251BFC" w:rsidRDefault="00827094" w:rsidP="00486230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51BFC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2930D0" w:rsidRPr="00251BFC">
        <w:rPr>
          <w:rFonts w:ascii="Times New Roman" w:eastAsia="Times New Roman" w:hAnsi="Times New Roman"/>
          <w:b/>
          <w:sz w:val="28"/>
          <w:szCs w:val="28"/>
          <w:lang w:eastAsia="ru-RU"/>
        </w:rPr>
        <w:t>4</w:t>
      </w:r>
      <w:r w:rsidRPr="00251BFC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2930D0" w:rsidRDefault="002930D0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51BFC">
        <w:rPr>
          <w:rFonts w:ascii="Times New Roman" w:eastAsia="Times New Roman" w:hAnsi="Times New Roman"/>
          <w:b/>
          <w:sz w:val="28"/>
          <w:szCs w:val="28"/>
          <w:lang w:eastAsia="ru-RU"/>
        </w:rPr>
        <w:t>«</w:t>
      </w:r>
      <w:proofErr w:type="spellStart"/>
      <w:r w:rsidRPr="00251BFC">
        <w:rPr>
          <w:rFonts w:ascii="Times New Roman" w:eastAsia="Times New Roman" w:hAnsi="Times New Roman"/>
          <w:b/>
          <w:sz w:val="28"/>
          <w:szCs w:val="28"/>
          <w:lang w:eastAsia="ru-RU"/>
        </w:rPr>
        <w:t>Мультилингвизм</w:t>
      </w:r>
      <w:proofErr w:type="spellEnd"/>
      <w:r w:rsidRPr="00251BFC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и социум»</w:t>
      </w:r>
    </w:p>
    <w:p w:rsidR="00C44435" w:rsidRDefault="00C44435" w:rsidP="00C4443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44435" w:rsidRPr="00C90D8F" w:rsidRDefault="00C44435" w:rsidP="00C44435">
      <w:pPr>
        <w:pStyle w:val="a4"/>
        <w:numPr>
          <w:ilvl w:val="2"/>
          <w:numId w:val="15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C44435" w:rsidRPr="00C90D8F" w:rsidRDefault="00C44435" w:rsidP="00C44435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144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44435" w:rsidRPr="00C90D8F" w:rsidRDefault="00C44435" w:rsidP="00C44435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proofErr w:type="spellStart"/>
      <w:r w:rsidRPr="00C44435">
        <w:rPr>
          <w:rFonts w:ascii="Times New Roman" w:hAnsi="Times New Roman"/>
          <w:sz w:val="28"/>
          <w:szCs w:val="28"/>
        </w:rPr>
        <w:t>Мультилингвизм</w:t>
      </w:r>
      <w:proofErr w:type="spellEnd"/>
      <w:r w:rsidRPr="00C44435">
        <w:rPr>
          <w:rFonts w:ascii="Times New Roman" w:hAnsi="Times New Roman"/>
          <w:sz w:val="28"/>
          <w:szCs w:val="28"/>
        </w:rPr>
        <w:t xml:space="preserve"> и социум</w:t>
      </w:r>
      <w:r w:rsidRPr="00C90D8F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нацелена на подготовку </w:t>
      </w:r>
      <w:proofErr w:type="gramStart"/>
      <w:r w:rsidRPr="00C90D8F">
        <w:rPr>
          <w:rFonts w:ascii="Times New Roman" w:hAnsi="Times New Roman"/>
          <w:sz w:val="28"/>
          <w:szCs w:val="28"/>
          <w:highlight w:val="white"/>
        </w:rPr>
        <w:t>высоко квалифицированных</w:t>
      </w:r>
      <w:proofErr w:type="gramEnd"/>
      <w:r w:rsidRPr="00C90D8F">
        <w:rPr>
          <w:rFonts w:ascii="Times New Roman" w:hAnsi="Times New Roman"/>
          <w:sz w:val="28"/>
          <w:szCs w:val="28"/>
          <w:highlight w:val="white"/>
        </w:rPr>
        <w:t xml:space="preserve"> кадров, способных успешно решать профессиональные задачи в условиях глобализации рыночной экономики на уровне мировых стандартов. </w:t>
      </w:r>
      <w:r w:rsidRPr="00C90D8F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C90D8F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</w:t>
      </w:r>
      <w:r w:rsidRPr="00C90D8F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C90D8F">
        <w:rPr>
          <w:rFonts w:ascii="Times New Roman" w:hAnsi="Times New Roman"/>
          <w:bCs/>
          <w:sz w:val="28"/>
          <w:szCs w:val="28"/>
        </w:rPr>
        <w:t>тематический план, методы обучения, рейтинг-план, критерии аттестации</w:t>
      </w:r>
      <w:r w:rsidRPr="00C90D8F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C90D8F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C90D8F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90D8F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C90D8F">
        <w:rPr>
          <w:rFonts w:ascii="Times New Roman" w:hAnsi="Times New Roman"/>
          <w:iCs/>
          <w:sz w:val="28"/>
          <w:szCs w:val="28"/>
        </w:rPr>
        <w:t>.</w:t>
      </w:r>
      <w:r w:rsidRPr="00C90D8F">
        <w:rPr>
          <w:rFonts w:ascii="Times New Roman" w:hAnsi="Times New Roman"/>
          <w:sz w:val="28"/>
          <w:szCs w:val="28"/>
        </w:rPr>
        <w:t xml:space="preserve"> Самостоятельная работа </w:t>
      </w:r>
      <w:r w:rsidRPr="00C90D8F">
        <w:rPr>
          <w:rFonts w:ascii="Times New Roman" w:hAnsi="Times New Roman"/>
          <w:sz w:val="28"/>
          <w:szCs w:val="28"/>
        </w:rPr>
        <w:lastRenderedPageBreak/>
        <w:t xml:space="preserve">студента предполагает работу с учебной и справочной литературой по теоретической фонетике английского языка. </w:t>
      </w:r>
    </w:p>
    <w:p w:rsidR="00C44435" w:rsidRPr="00C90D8F" w:rsidRDefault="00C44435" w:rsidP="00C44435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Данная Программа рассчитана на курс обучения английскому языку общей трудоемкостью 2</w:t>
      </w:r>
      <w:r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</w:rPr>
        <w:t xml:space="preserve">зачётные (кредитные) единицы (72 академических часа: </w:t>
      </w:r>
      <w:r>
        <w:rPr>
          <w:rFonts w:ascii="Times New Roman" w:hAnsi="Times New Roman"/>
          <w:sz w:val="28"/>
          <w:szCs w:val="28"/>
        </w:rPr>
        <w:t xml:space="preserve">34 </w:t>
      </w:r>
      <w:r w:rsidRPr="00C90D8F">
        <w:rPr>
          <w:rFonts w:ascii="Times New Roman" w:hAnsi="Times New Roman"/>
          <w:sz w:val="28"/>
          <w:szCs w:val="28"/>
        </w:rPr>
        <w:t>час</w:t>
      </w:r>
      <w:r>
        <w:rPr>
          <w:rFonts w:ascii="Times New Roman" w:hAnsi="Times New Roman"/>
          <w:sz w:val="28"/>
          <w:szCs w:val="28"/>
        </w:rPr>
        <w:t>а</w:t>
      </w:r>
      <w:r w:rsidRPr="00C90D8F">
        <w:rPr>
          <w:rFonts w:ascii="Times New Roman" w:hAnsi="Times New Roman"/>
          <w:sz w:val="28"/>
          <w:szCs w:val="28"/>
        </w:rPr>
        <w:t xml:space="preserve"> контактной  работы, </w:t>
      </w:r>
      <w:r>
        <w:rPr>
          <w:rFonts w:ascii="Times New Roman" w:hAnsi="Times New Roman"/>
          <w:sz w:val="28"/>
          <w:szCs w:val="28"/>
        </w:rPr>
        <w:t>38</w:t>
      </w:r>
      <w:r w:rsidRPr="00C90D8F">
        <w:rPr>
          <w:rFonts w:ascii="Times New Roman" w:hAnsi="Times New Roman"/>
          <w:sz w:val="28"/>
          <w:szCs w:val="28"/>
        </w:rPr>
        <w:t xml:space="preserve"> час</w:t>
      </w:r>
      <w:r>
        <w:rPr>
          <w:rFonts w:ascii="Times New Roman" w:hAnsi="Times New Roman"/>
          <w:sz w:val="28"/>
          <w:szCs w:val="28"/>
        </w:rPr>
        <w:t>ов</w:t>
      </w:r>
      <w:r w:rsidRPr="00C90D8F">
        <w:rPr>
          <w:rFonts w:ascii="Times New Roman" w:hAnsi="Times New Roman"/>
          <w:sz w:val="28"/>
          <w:szCs w:val="28"/>
        </w:rPr>
        <w:t xml:space="preserve"> самостоятельной работы). </w:t>
      </w:r>
    </w:p>
    <w:p w:rsidR="00C44435" w:rsidRPr="00C90D8F" w:rsidRDefault="00C44435" w:rsidP="00C44435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Дисциплина</w:t>
      </w:r>
      <w:r w:rsidRPr="00C90D8F">
        <w:rPr>
          <w:rFonts w:ascii="Times New Roman" w:hAnsi="Times New Roman"/>
          <w:sz w:val="28"/>
          <w:szCs w:val="28"/>
        </w:rPr>
        <w:t xml:space="preserve"> «</w:t>
      </w:r>
      <w:r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hAnsi="Times New Roman"/>
          <w:sz w:val="28"/>
          <w:szCs w:val="28"/>
        </w:rPr>
        <w:t>»</w:t>
      </w:r>
      <w:r w:rsidRPr="00C90D8F">
        <w:rPr>
          <w:rFonts w:ascii="Times New Roman" w:hAnsi="Times New Roman"/>
          <w:sz w:val="28"/>
          <w:szCs w:val="28"/>
          <w:highlight w:val="white"/>
        </w:rPr>
        <w:t xml:space="preserve">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C90D8F">
        <w:rPr>
          <w:rFonts w:ascii="Times New Roman" w:hAnsi="Times New Roman"/>
          <w:sz w:val="28"/>
          <w:szCs w:val="28"/>
        </w:rPr>
        <w:t xml:space="preserve">. </w:t>
      </w:r>
    </w:p>
    <w:p w:rsidR="00C44435" w:rsidRDefault="00C44435" w:rsidP="00C44435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</w:t>
      </w:r>
      <w:proofErr w:type="spellStart"/>
      <w:r w:rsidRPr="00C90D8F">
        <w:rPr>
          <w:rFonts w:ascii="Times New Roman" w:hAnsi="Times New Roman"/>
          <w:sz w:val="28"/>
          <w:szCs w:val="28"/>
          <w:highlight w:val="white"/>
        </w:rPr>
        <w:t>бакалавриата</w:t>
      </w:r>
      <w:proofErr w:type="spellEnd"/>
      <w:r w:rsidRPr="00C90D8F">
        <w:rPr>
          <w:rFonts w:ascii="Times New Roman" w:hAnsi="Times New Roman"/>
          <w:sz w:val="28"/>
          <w:szCs w:val="28"/>
          <w:highlight w:val="white"/>
        </w:rPr>
        <w:t xml:space="preserve">, </w:t>
      </w:r>
      <w:r w:rsidRPr="00C90D8F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2»,</w:t>
      </w:r>
      <w:r w:rsidRPr="00C90D8F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C90D8F">
        <w:rPr>
          <w:rFonts w:ascii="Times New Roman" w:hAnsi="Times New Roman"/>
          <w:sz w:val="28"/>
          <w:szCs w:val="28"/>
        </w:rPr>
        <w:t xml:space="preserve"> направления</w:t>
      </w:r>
      <w:r w:rsidRPr="00C90D8F">
        <w:rPr>
          <w:rFonts w:ascii="Times New Roman" w:hAnsi="Times New Roman"/>
          <w:i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</w:rPr>
        <w:t>«Педагогическое образование». Модули, для которых данный модуль является предшествующим:  «Диахронически</w:t>
      </w:r>
      <w:r>
        <w:rPr>
          <w:rFonts w:ascii="Times New Roman" w:hAnsi="Times New Roman"/>
          <w:sz w:val="28"/>
          <w:szCs w:val="28"/>
        </w:rPr>
        <w:t>й анализ англоязычного  текста»</w:t>
      </w:r>
      <w:r w:rsidRPr="00C90D8F">
        <w:rPr>
          <w:rFonts w:ascii="Times New Roman" w:hAnsi="Times New Roman"/>
          <w:sz w:val="28"/>
          <w:szCs w:val="28"/>
        </w:rPr>
        <w:t>.</w:t>
      </w:r>
    </w:p>
    <w:p w:rsidR="00C44435" w:rsidRPr="00C90D8F" w:rsidRDefault="00C44435" w:rsidP="00C44435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Дисциплина по выбору «</w:t>
      </w:r>
      <w:proofErr w:type="spellStart"/>
      <w:r w:rsidR="00183828">
        <w:rPr>
          <w:rFonts w:ascii="Times New Roman" w:eastAsia="Times New Roman" w:hAnsi="Times New Roman"/>
          <w:sz w:val="28"/>
          <w:szCs w:val="28"/>
          <w:lang w:eastAsia="ru-RU"/>
        </w:rPr>
        <w:t>Мультилингвизм</w:t>
      </w:r>
      <w:proofErr w:type="spellEnd"/>
      <w:r w:rsidR="00183828">
        <w:rPr>
          <w:rFonts w:ascii="Times New Roman" w:eastAsia="Times New Roman" w:hAnsi="Times New Roman"/>
          <w:sz w:val="28"/>
          <w:szCs w:val="28"/>
          <w:lang w:eastAsia="ru-RU"/>
        </w:rPr>
        <w:t xml:space="preserve"> и социум</w:t>
      </w: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C90D8F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К.М.09.ДВ.01.02</w:t>
      </w:r>
      <w:r w:rsidRPr="00C90D8F">
        <w:rPr>
          <w:rFonts w:ascii="Times New Roman" w:hAnsi="Times New Roman"/>
          <w:sz w:val="28"/>
          <w:szCs w:val="28"/>
        </w:rPr>
        <w:t>) относится к вариативной части (Б</w:t>
      </w:r>
      <w:proofErr w:type="gramStart"/>
      <w:r w:rsidRPr="00C90D8F">
        <w:rPr>
          <w:rFonts w:ascii="Times New Roman" w:hAnsi="Times New Roman"/>
          <w:sz w:val="28"/>
          <w:szCs w:val="28"/>
        </w:rPr>
        <w:t>1</w:t>
      </w:r>
      <w:proofErr w:type="gramEnd"/>
      <w:r w:rsidRPr="00C90D8F">
        <w:rPr>
          <w:rFonts w:ascii="Times New Roman" w:hAnsi="Times New Roman"/>
          <w:sz w:val="28"/>
          <w:szCs w:val="28"/>
        </w:rPr>
        <w:t>.В) комплексного модуля «</w:t>
      </w:r>
      <w:r w:rsidRPr="00C90D8F">
        <w:rPr>
          <w:rFonts w:ascii="Times New Roman" w:eastAsia="Times New Roman" w:hAnsi="Times New Roman"/>
          <w:bCs/>
          <w:sz w:val="28"/>
          <w:szCs w:val="28"/>
          <w:lang w:eastAsia="ru-RU"/>
        </w:rPr>
        <w:t>Фонологический анализ англоязычного текста</w:t>
      </w:r>
      <w:r w:rsidRPr="00C90D8F">
        <w:rPr>
          <w:rFonts w:ascii="Times New Roman" w:hAnsi="Times New Roman"/>
          <w:sz w:val="28"/>
          <w:szCs w:val="28"/>
        </w:rPr>
        <w:t xml:space="preserve">» (К.М.09), 7 семестр. </w:t>
      </w:r>
    </w:p>
    <w:p w:rsidR="00C44435" w:rsidRDefault="00C44435" w:rsidP="00C444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83828" w:rsidRDefault="00183828" w:rsidP="00C444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44435" w:rsidRDefault="00C44435" w:rsidP="00C444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C44435" w:rsidRPr="00C90D8F" w:rsidRDefault="00C44435" w:rsidP="00C444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44435" w:rsidRPr="00C90D8F" w:rsidRDefault="00C44435" w:rsidP="00C44435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Дисциплина </w:t>
      </w:r>
      <w:r w:rsidRPr="00C90D8F">
        <w:rPr>
          <w:rFonts w:ascii="Times New Roman" w:hAnsi="Times New Roman"/>
          <w:sz w:val="28"/>
          <w:szCs w:val="28"/>
          <w:highlight w:val="white"/>
        </w:rPr>
        <w:t>«</w:t>
      </w:r>
      <w:proofErr w:type="spellStart"/>
      <w:r w:rsidRPr="00C44435">
        <w:rPr>
          <w:rFonts w:ascii="Times New Roman" w:hAnsi="Times New Roman"/>
          <w:sz w:val="28"/>
          <w:szCs w:val="28"/>
        </w:rPr>
        <w:t>Мультилингвизм</w:t>
      </w:r>
      <w:proofErr w:type="spellEnd"/>
      <w:r w:rsidRPr="00C44435">
        <w:rPr>
          <w:rFonts w:ascii="Times New Roman" w:hAnsi="Times New Roman"/>
          <w:sz w:val="28"/>
          <w:szCs w:val="28"/>
        </w:rPr>
        <w:t xml:space="preserve"> и социум</w:t>
      </w:r>
      <w:r w:rsidRPr="00C90D8F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" w:hAnsi="Times New Roman"/>
          <w:sz w:val="28"/>
          <w:szCs w:val="28"/>
        </w:rPr>
        <w:t>(К.М.09.ДВ.01.02</w:t>
      </w:r>
      <w:r w:rsidRPr="00C90D8F">
        <w:rPr>
          <w:rFonts w:ascii="Times New Roman" w:hAnsi="Times New Roman"/>
          <w:sz w:val="28"/>
          <w:szCs w:val="28"/>
        </w:rPr>
        <w:t xml:space="preserve">) </w:t>
      </w:r>
      <w:r w:rsidRPr="00C90D8F">
        <w:rPr>
          <w:rFonts w:ascii="Times New Roman" w:hAnsi="Times New Roman" w:cs="Times New Roman"/>
          <w:color w:val="auto"/>
          <w:sz w:val="28"/>
          <w:szCs w:val="28"/>
        </w:rPr>
        <w:t>относится к вариативной части</w:t>
      </w:r>
      <w:r w:rsidRPr="00C90D8F"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 w:cs="Times New Roman"/>
          <w:color w:val="auto"/>
          <w:sz w:val="28"/>
          <w:szCs w:val="28"/>
        </w:rPr>
        <w:t>комплексного модуля «</w:t>
      </w:r>
      <w:r w:rsidRPr="00C90D8F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>Фонологический анализ англоязычного текста</w:t>
      </w:r>
      <w:r w:rsidRPr="00C90D8F">
        <w:rPr>
          <w:rFonts w:ascii="Times New Roman" w:hAnsi="Times New Roman" w:cs="Times New Roman"/>
          <w:color w:val="auto"/>
          <w:sz w:val="28"/>
          <w:szCs w:val="28"/>
        </w:rPr>
        <w:t xml:space="preserve">» (К.М.09), 7 семестр. </w:t>
      </w:r>
    </w:p>
    <w:p w:rsidR="00C44435" w:rsidRPr="008F1EFE" w:rsidRDefault="00C44435" w:rsidP="00C44435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8F1EFE">
        <w:rPr>
          <w:rFonts w:ascii="Times New Roman" w:eastAsiaTheme="minorHAnsi" w:hAnsi="Times New Roman"/>
          <w:sz w:val="28"/>
          <w:szCs w:val="28"/>
        </w:rPr>
        <w:t xml:space="preserve"> «Входные» компетенции </w:t>
      </w:r>
      <w:proofErr w:type="gramStart"/>
      <w:r w:rsidRPr="008F1EFE">
        <w:rPr>
          <w:rFonts w:ascii="Times New Roman" w:eastAsiaTheme="minorHAnsi" w:hAnsi="Times New Roman"/>
          <w:sz w:val="28"/>
          <w:szCs w:val="28"/>
        </w:rPr>
        <w:t>обучающихся</w:t>
      </w:r>
      <w:proofErr w:type="gramEnd"/>
      <w:r w:rsidRPr="008F1EFE">
        <w:rPr>
          <w:rFonts w:ascii="Times New Roman" w:eastAsiaTheme="minorHAnsi" w:hAnsi="Times New Roman"/>
          <w:sz w:val="28"/>
          <w:szCs w:val="28"/>
        </w:rPr>
        <w:t>, необходимые для его изучения:</w:t>
      </w:r>
    </w:p>
    <w:p w:rsidR="00C44435" w:rsidRPr="008F1EFE" w:rsidRDefault="00C44435" w:rsidP="00C44435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8F1EFE">
        <w:rPr>
          <w:rFonts w:ascii="Times New Roman" w:eastAsiaTheme="minorHAnsi" w:hAnsi="Times New Roman"/>
          <w:sz w:val="28"/>
          <w:szCs w:val="28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C44435" w:rsidRPr="00C90D8F" w:rsidRDefault="00C44435" w:rsidP="00C4443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F1EFE">
        <w:rPr>
          <w:rFonts w:ascii="Times New Roman" w:eastAsiaTheme="minorHAnsi" w:hAnsi="Times New Roman"/>
          <w:sz w:val="28"/>
          <w:szCs w:val="28"/>
        </w:rPr>
        <w:t xml:space="preserve">ОПК-1: </w:t>
      </w:r>
      <w:proofErr w:type="gramStart"/>
      <w:r w:rsidRPr="008F1EFE">
        <w:rPr>
          <w:rFonts w:ascii="Times New Roman" w:eastAsiaTheme="minorHAnsi" w:hAnsi="Times New Roman"/>
          <w:sz w:val="28"/>
          <w:szCs w:val="28"/>
        </w:rPr>
        <w:t>Способен</w:t>
      </w:r>
      <w:proofErr w:type="gramEnd"/>
      <w:r w:rsidRPr="008F1EFE">
        <w:rPr>
          <w:rFonts w:ascii="Times New Roman" w:eastAsiaTheme="minorHAnsi" w:hAnsi="Times New Roman"/>
          <w:sz w:val="28"/>
          <w:szCs w:val="28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C44435" w:rsidRDefault="00C44435" w:rsidP="00C444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44435" w:rsidRDefault="00C44435" w:rsidP="00C444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C44435" w:rsidRPr="00C90D8F" w:rsidRDefault="00C44435" w:rsidP="00C444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86230" w:rsidRPr="00C90D8F" w:rsidRDefault="00486230" w:rsidP="00486230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Pr="00C90D8F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Pr="00C90D8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C90D8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C90D8F">
        <w:rPr>
          <w:rFonts w:ascii="Times New Roman" w:hAnsi="Times New Roman"/>
          <w:sz w:val="28"/>
          <w:szCs w:val="28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</w:t>
      </w:r>
      <w:r>
        <w:rPr>
          <w:rFonts w:ascii="Times New Roman" w:hAnsi="Times New Roman"/>
          <w:sz w:val="28"/>
          <w:szCs w:val="28"/>
        </w:rPr>
        <w:t xml:space="preserve">национальных, </w:t>
      </w:r>
      <w:r w:rsidRPr="00C90D8F">
        <w:rPr>
          <w:rFonts w:ascii="Times New Roman" w:hAnsi="Times New Roman"/>
          <w:sz w:val="28"/>
          <w:szCs w:val="28"/>
        </w:rPr>
        <w:t>территориальных</w:t>
      </w:r>
      <w:r>
        <w:rPr>
          <w:rFonts w:ascii="Times New Roman" w:hAnsi="Times New Roman"/>
          <w:sz w:val="28"/>
          <w:szCs w:val="28"/>
        </w:rPr>
        <w:t xml:space="preserve">, социальных </w:t>
      </w:r>
      <w:r w:rsidRPr="00C90D8F">
        <w:rPr>
          <w:rFonts w:ascii="Times New Roman" w:hAnsi="Times New Roman"/>
          <w:sz w:val="28"/>
          <w:szCs w:val="28"/>
        </w:rPr>
        <w:t xml:space="preserve">разновидностях английского </w:t>
      </w:r>
      <w:r>
        <w:rPr>
          <w:rFonts w:ascii="Times New Roman" w:hAnsi="Times New Roman"/>
          <w:sz w:val="28"/>
          <w:szCs w:val="28"/>
        </w:rPr>
        <w:t>языка</w:t>
      </w:r>
      <w:r w:rsidRPr="00C90D8F">
        <w:rPr>
          <w:rFonts w:ascii="Times New Roman" w:hAnsi="Times New Roman"/>
          <w:sz w:val="28"/>
          <w:szCs w:val="28"/>
          <w:shd w:val="clear" w:color="auto" w:fill="FFFFFF"/>
        </w:rPr>
        <w:t xml:space="preserve"> для </w:t>
      </w:r>
      <w:r w:rsidRPr="00C90D8F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достижения более целостного и эффективного развития языковой компетенции бакалавра</w:t>
      </w:r>
      <w:r w:rsidRPr="00C90D8F">
        <w:rPr>
          <w:rFonts w:ascii="Times New Roman" w:hAnsi="Times New Roman"/>
          <w:sz w:val="28"/>
          <w:szCs w:val="28"/>
        </w:rPr>
        <w:t>.</w:t>
      </w:r>
    </w:p>
    <w:p w:rsidR="00486230" w:rsidRPr="00251BFC" w:rsidRDefault="00486230" w:rsidP="004862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251B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486230" w:rsidRPr="00251BFC" w:rsidRDefault="00486230" w:rsidP="004862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1BFC">
        <w:rPr>
          <w:rFonts w:ascii="Times New Roman" w:hAnsi="Times New Roman"/>
          <w:sz w:val="28"/>
          <w:szCs w:val="28"/>
        </w:rPr>
        <w:t>Сформировать систему знаний, умений и владений о многообразии культурных миров, особенностях взаимодействия с представителями различных культур, технологиями оптимизации межкультурного взаимодействия, как основы для р</w:t>
      </w:r>
      <w:r>
        <w:rPr>
          <w:rFonts w:ascii="Times New Roman" w:hAnsi="Times New Roman"/>
          <w:sz w:val="28"/>
          <w:szCs w:val="28"/>
        </w:rPr>
        <w:t>азвития необходимых компетенций;</w:t>
      </w: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486230" w:rsidRPr="00C90D8F" w:rsidRDefault="00486230" w:rsidP="0048623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Научить студентов практически применять приобретенные теоретические знания в процессе межкультурной коммуникации, а также практически применять средства реализации различных типов дискурса для достижения опре</w:t>
      </w:r>
      <w:r>
        <w:rPr>
          <w:rFonts w:ascii="Times New Roman" w:hAnsi="Times New Roman"/>
          <w:sz w:val="28"/>
          <w:szCs w:val="28"/>
        </w:rPr>
        <w:t>деленных коммуникативных задач;</w:t>
      </w:r>
    </w:p>
    <w:p w:rsidR="00486230" w:rsidRPr="00146C86" w:rsidRDefault="00486230" w:rsidP="00486230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</w:t>
      </w:r>
      <w:r>
        <w:rPr>
          <w:rFonts w:ascii="Times New Roman" w:hAnsi="Times New Roman"/>
          <w:sz w:val="28"/>
          <w:szCs w:val="28"/>
        </w:rPr>
        <w:t>нального самосовершенствования.</w:t>
      </w:r>
    </w:p>
    <w:p w:rsidR="00486230" w:rsidRPr="004F0A5B" w:rsidRDefault="004F0A5B" w:rsidP="004F0A5B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4. </w:t>
      </w:r>
      <w:r w:rsidR="00486230" w:rsidRPr="004F0A5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p w:rsidR="002D695C" w:rsidRPr="00D77103" w:rsidRDefault="002D695C" w:rsidP="002D695C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УК-1 </w:t>
      </w:r>
      <w:r w:rsidRPr="00D77103">
        <w:rPr>
          <w:rFonts w:ascii="Times New Roman" w:eastAsia="Times New Roman" w:hAnsi="Times New Roman"/>
          <w:sz w:val="28"/>
          <w:szCs w:val="28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2D695C" w:rsidRPr="002D695C" w:rsidRDefault="002D695C" w:rsidP="002D695C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254"/>
        <w:gridCol w:w="1843"/>
      </w:tblGrid>
      <w:tr w:rsidR="00486230" w:rsidRPr="00C90D8F" w:rsidTr="0031407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6230" w:rsidRPr="00F1481E" w:rsidRDefault="00486230" w:rsidP="00314072">
            <w:pPr>
              <w:suppressAutoHyphens/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86230" w:rsidRPr="00C90D8F" w:rsidTr="0031407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6230" w:rsidRPr="00F1481E" w:rsidRDefault="00486230" w:rsidP="0031407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знания территориальных особенностей изучаемого языка  </w:t>
            </w:r>
          </w:p>
          <w:p w:rsidR="00486230" w:rsidRPr="00F1481E" w:rsidRDefault="00486230" w:rsidP="0031407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в практике устной коммуникации</w:t>
            </w:r>
          </w:p>
          <w:p w:rsidR="00486230" w:rsidRPr="00F1481E" w:rsidRDefault="00486230" w:rsidP="00314072">
            <w:pPr>
              <w:suppressAutoHyphens/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F1481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F1481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F1481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F1481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F1481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 xml:space="preserve"> территориальных разновидностях</w:t>
            </w:r>
            <w:r w:rsidRPr="00F1481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  </w:t>
            </w:r>
            <w:r w:rsidRPr="00F1481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функционирования языка 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6230" w:rsidRDefault="00486230" w:rsidP="0031407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УК.1.1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486230" w:rsidRPr="00DB597C" w:rsidRDefault="00486230" w:rsidP="0031407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6230" w:rsidRPr="00F1481E" w:rsidRDefault="00486230" w:rsidP="00314072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486230" w:rsidRPr="00F1481E" w:rsidRDefault="00486230" w:rsidP="00314072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486230" w:rsidRPr="00F1481E" w:rsidRDefault="00486230" w:rsidP="00314072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486230" w:rsidRPr="00F1481E" w:rsidRDefault="00486230" w:rsidP="00314072">
            <w:pPr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86230" w:rsidRPr="00C90D8F" w:rsidTr="0031407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6230" w:rsidRPr="00F1481E" w:rsidRDefault="00486230" w:rsidP="00314072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и использовать информацию о территориальных разновидностях английского произношения, полученную из печатных и электронных источников в рамках социокультурного общения для решения коммуникативных задач</w:t>
            </w:r>
          </w:p>
          <w:p w:rsidR="00486230" w:rsidRPr="00F1481E" w:rsidRDefault="00486230" w:rsidP="00314072">
            <w:pPr>
              <w:suppressAutoHyphens/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6230" w:rsidRPr="00F1481E" w:rsidRDefault="00486230" w:rsidP="00314072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486230" w:rsidRPr="00F1481E" w:rsidRDefault="00486230" w:rsidP="00314072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6230" w:rsidRDefault="00486230" w:rsidP="0031407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</w:p>
          <w:p w:rsidR="00486230" w:rsidRPr="00DB597C" w:rsidRDefault="00486230" w:rsidP="0031407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6230" w:rsidRPr="00F1481E" w:rsidRDefault="00486230" w:rsidP="00314072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486230" w:rsidRPr="00F1481E" w:rsidRDefault="00486230" w:rsidP="00314072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486230" w:rsidRPr="00F1481E" w:rsidRDefault="00486230" w:rsidP="00314072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486230" w:rsidRPr="00F1481E" w:rsidRDefault="00486230" w:rsidP="00314072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486230" w:rsidRPr="00F1481E" w:rsidRDefault="00486230" w:rsidP="00314072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86230" w:rsidRPr="00C90D8F" w:rsidRDefault="00486230" w:rsidP="0048623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486230" w:rsidRPr="00183828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C90D8F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000" w:type="pct"/>
        <w:tblInd w:w="-287" w:type="dxa"/>
        <w:tblLayout w:type="fixed"/>
        <w:tblLook w:val="0000" w:firstRow="0" w:lastRow="0" w:firstColumn="0" w:lastColumn="0" w:noHBand="0" w:noVBand="0"/>
      </w:tblPr>
      <w:tblGrid>
        <w:gridCol w:w="4826"/>
        <w:gridCol w:w="841"/>
        <w:gridCol w:w="840"/>
        <w:gridCol w:w="1392"/>
        <w:gridCol w:w="1216"/>
        <w:gridCol w:w="739"/>
      </w:tblGrid>
      <w:tr w:rsidR="001E3584" w:rsidRPr="00F307D3" w:rsidTr="001861F8">
        <w:trPr>
          <w:trHeight w:val="203"/>
        </w:trPr>
        <w:tc>
          <w:tcPr>
            <w:tcW w:w="46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>Самостоятельная работа</w:t>
            </w:r>
          </w:p>
        </w:tc>
        <w:tc>
          <w:tcPr>
            <w:tcW w:w="7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>Всего часов по дисциплине</w:t>
            </w:r>
          </w:p>
        </w:tc>
      </w:tr>
      <w:tr w:rsidR="001E3584" w:rsidRPr="00F307D3" w:rsidTr="001861F8">
        <w:trPr>
          <w:trHeight w:val="533"/>
        </w:trPr>
        <w:tc>
          <w:tcPr>
            <w:tcW w:w="466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3584" w:rsidRPr="00F307D3" w:rsidRDefault="001E3584" w:rsidP="001861F8">
            <w:pPr>
              <w:tabs>
                <w:tab w:val="left" w:pos="814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307D3">
              <w:rPr>
                <w:rFonts w:ascii="Times New Roman" w:hAnsi="Times New Roman"/>
                <w:sz w:val="28"/>
                <w:szCs w:val="28"/>
              </w:rPr>
              <w:t xml:space="preserve">Контактная СР (в </w:t>
            </w:r>
            <w:proofErr w:type="spellStart"/>
            <w:r w:rsidRPr="00F307D3">
              <w:rPr>
                <w:rFonts w:ascii="Times New Roman" w:hAnsi="Times New Roman"/>
                <w:sz w:val="28"/>
                <w:szCs w:val="28"/>
              </w:rPr>
              <w:t>т.ч</w:t>
            </w:r>
            <w:proofErr w:type="spellEnd"/>
            <w:r w:rsidRPr="00F307D3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gramEnd"/>
          </w:p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7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7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D246D3" w:rsidRDefault="001E3584" w:rsidP="001861F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246D3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Раздел 1.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20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38</w:t>
            </w: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 xml:space="preserve">Тема 1.1. </w:t>
            </w:r>
            <w:r w:rsidRPr="00333847">
              <w:rPr>
                <w:rFonts w:ascii="Times New Roman" w:hAnsi="Times New Roman"/>
                <w:sz w:val="28"/>
                <w:szCs w:val="28"/>
              </w:rPr>
              <w:t>Языковые контакты, их виды и проявления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0477DC" w:rsidRDefault="001E3584" w:rsidP="001861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 xml:space="preserve">Тема 1.2. </w:t>
            </w:r>
            <w:r w:rsidRPr="000477DC">
              <w:rPr>
                <w:rFonts w:ascii="Times New Roman" w:hAnsi="Times New Roman"/>
                <w:sz w:val="28"/>
                <w:szCs w:val="28"/>
              </w:rPr>
              <w:t xml:space="preserve">Глобализм и </w:t>
            </w:r>
            <w:proofErr w:type="gramStart"/>
            <w:r w:rsidRPr="000477DC">
              <w:rPr>
                <w:rFonts w:ascii="Times New Roman" w:hAnsi="Times New Roman"/>
                <w:sz w:val="28"/>
                <w:szCs w:val="28"/>
              </w:rPr>
              <w:t>языковая</w:t>
            </w:r>
            <w:proofErr w:type="gramEnd"/>
          </w:p>
          <w:p w:rsidR="001E3584" w:rsidRPr="00F307D3" w:rsidRDefault="001E3584" w:rsidP="001861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0477DC">
              <w:rPr>
                <w:rFonts w:ascii="Times New Roman" w:hAnsi="Times New Roman"/>
                <w:sz w:val="28"/>
                <w:szCs w:val="28"/>
              </w:rPr>
              <w:t>конвергенция 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477DC">
              <w:rPr>
                <w:rFonts w:ascii="Times New Roman" w:hAnsi="Times New Roman"/>
                <w:sz w:val="28"/>
                <w:szCs w:val="28"/>
              </w:rPr>
              <w:t>дифференциация.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0477DC" w:rsidRDefault="001E3584" w:rsidP="001861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Тема 1.3. </w:t>
            </w:r>
            <w:r w:rsidRPr="000477DC">
              <w:rPr>
                <w:rFonts w:ascii="Times New Roman" w:hAnsi="Times New Roman"/>
                <w:sz w:val="28"/>
                <w:szCs w:val="28"/>
              </w:rPr>
              <w:t xml:space="preserve">Понятие </w:t>
            </w:r>
            <w:proofErr w:type="gramStart"/>
            <w:r w:rsidRPr="000477DC">
              <w:rPr>
                <w:rFonts w:ascii="Times New Roman" w:hAnsi="Times New Roman"/>
                <w:sz w:val="28"/>
                <w:szCs w:val="28"/>
              </w:rPr>
              <w:t>контактного</w:t>
            </w:r>
            <w:proofErr w:type="gramEnd"/>
          </w:p>
          <w:p w:rsidR="001E3584" w:rsidRPr="00F307D3" w:rsidRDefault="001E3584" w:rsidP="001861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77DC">
              <w:rPr>
                <w:rFonts w:ascii="Times New Roman" w:hAnsi="Times New Roman"/>
                <w:sz w:val="28"/>
                <w:szCs w:val="28"/>
              </w:rPr>
              <w:t>языка. Международные 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477DC">
              <w:rPr>
                <w:rFonts w:ascii="Times New Roman" w:hAnsi="Times New Roman"/>
                <w:sz w:val="28"/>
                <w:szCs w:val="28"/>
              </w:rPr>
              <w:t>мировые языки.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D246D3" w:rsidRDefault="001E3584" w:rsidP="001861F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307D3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Раздел 2.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18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D6A98">
              <w:rPr>
                <w:rFonts w:ascii="Times New Roman" w:hAnsi="Times New Roman"/>
                <w:b/>
                <w:sz w:val="28"/>
                <w:szCs w:val="28"/>
              </w:rPr>
              <w:t>34</w:t>
            </w: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rPr>
                <w:rFonts w:ascii="Times New Roman" w:hAnsi="Times New Roman"/>
                <w:sz w:val="28"/>
                <w:szCs w:val="28"/>
              </w:rPr>
            </w:pPr>
            <w:r w:rsidRPr="00F307D3">
              <w:rPr>
                <w:rFonts w:ascii="Times New Roman" w:hAnsi="Times New Roman"/>
                <w:sz w:val="28"/>
                <w:szCs w:val="28"/>
              </w:rPr>
              <w:t xml:space="preserve">Тема 2.1. </w:t>
            </w:r>
            <w:r>
              <w:rPr>
                <w:rFonts w:ascii="Times New Roman" w:hAnsi="Times New Roman"/>
                <w:sz w:val="28"/>
                <w:szCs w:val="28"/>
              </w:rPr>
              <w:t>Национальное, территориальное и социальное варьирование языка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Тема 2.2. Понятие полицентрического языка. Полицентризм английского и других европейских языков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3584" w:rsidRPr="00D246D3" w:rsidRDefault="001E3584" w:rsidP="001861F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Тема 2.3. </w:t>
            </w:r>
            <w:r w:rsidRPr="00D246D3">
              <w:rPr>
                <w:rFonts w:ascii="Times New Roman" w:hAnsi="Times New Roman"/>
                <w:sz w:val="28"/>
                <w:szCs w:val="28"/>
              </w:rPr>
              <w:t>Кодовое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246D3">
              <w:rPr>
                <w:rFonts w:ascii="Times New Roman" w:hAnsi="Times New Roman"/>
                <w:sz w:val="28"/>
                <w:szCs w:val="28"/>
              </w:rPr>
              <w:t>смешение 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переключение кода в социуме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CD6A98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A98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1E3584" w:rsidRPr="00F307D3" w:rsidTr="001861F8">
        <w:trPr>
          <w:trHeight w:val="1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3584" w:rsidRPr="00F307D3" w:rsidRDefault="001E3584" w:rsidP="001861F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Зачет с оценкой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E3584" w:rsidRPr="00F307D3" w:rsidTr="001861F8">
        <w:trPr>
          <w:trHeight w:val="357"/>
        </w:trPr>
        <w:tc>
          <w:tcPr>
            <w:tcW w:w="4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307D3">
              <w:rPr>
                <w:rFonts w:ascii="Times New Roman" w:hAnsi="Times New Roman"/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38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3584" w:rsidRPr="00F307D3" w:rsidRDefault="001E3584" w:rsidP="001861F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307D3">
              <w:rPr>
                <w:rFonts w:ascii="Times New Roman" w:hAnsi="Times New Roman"/>
                <w:b/>
                <w:sz w:val="28"/>
                <w:szCs w:val="28"/>
              </w:rPr>
              <w:t>72</w:t>
            </w:r>
          </w:p>
        </w:tc>
      </w:tr>
    </w:tbl>
    <w:p w:rsidR="00486230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486230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486230" w:rsidRPr="00C90D8F" w:rsidRDefault="00486230" w:rsidP="0048623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При изучении дисциплины «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Мультилингвизм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социум</w:t>
      </w:r>
      <w:r w:rsidRPr="00C90D8F">
        <w:rPr>
          <w:rFonts w:ascii="Times New Roman" w:hAnsi="Times New Roman"/>
          <w:sz w:val="28"/>
          <w:szCs w:val="28"/>
        </w:rPr>
        <w:t>» используют</w:t>
      </w:r>
      <w:r>
        <w:rPr>
          <w:rFonts w:ascii="Times New Roman" w:hAnsi="Times New Roman"/>
          <w:sz w:val="28"/>
          <w:szCs w:val="28"/>
        </w:rPr>
        <w:t xml:space="preserve">ся следующие методы обучения: </w:t>
      </w:r>
    </w:p>
    <w:p w:rsidR="00486230" w:rsidRPr="00C90D8F" w:rsidRDefault="00486230" w:rsidP="0048623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486230" w:rsidRPr="00C90D8F" w:rsidRDefault="00486230" w:rsidP="0048623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486230" w:rsidRPr="00C90D8F" w:rsidRDefault="00486230" w:rsidP="0048623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486230" w:rsidRPr="00C90D8F" w:rsidRDefault="00486230" w:rsidP="0048623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- </w:t>
      </w:r>
      <w:r w:rsidRPr="00C90D8F">
        <w:rPr>
          <w:rFonts w:ascii="Times New Roman" w:hAnsi="Times New Roman"/>
          <w:sz w:val="28"/>
          <w:szCs w:val="28"/>
          <w:highlight w:val="white"/>
        </w:rPr>
        <w:t>выполнение индивидуальных / групповых проектов</w:t>
      </w:r>
      <w:r w:rsidRPr="00C90D8F">
        <w:rPr>
          <w:rFonts w:ascii="Times New Roman" w:hAnsi="Times New Roman"/>
          <w:sz w:val="28"/>
          <w:szCs w:val="28"/>
        </w:rPr>
        <w:t>,</w:t>
      </w:r>
    </w:p>
    <w:p w:rsidR="00486230" w:rsidRDefault="00486230" w:rsidP="00486230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6. </w:t>
      </w:r>
      <w:r w:rsidRPr="008F1EF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Рейтинг-план </w:t>
      </w: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дисциплины</w:t>
      </w: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83"/>
        <w:gridCol w:w="1134"/>
        <w:gridCol w:w="992"/>
        <w:gridCol w:w="142"/>
        <w:gridCol w:w="1559"/>
        <w:gridCol w:w="851"/>
        <w:gridCol w:w="850"/>
        <w:gridCol w:w="993"/>
        <w:gridCol w:w="1275"/>
      </w:tblGrid>
      <w:tr w:rsidR="00486230" w:rsidRPr="00F1481E" w:rsidTr="00314072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486230" w:rsidRPr="00F1481E" w:rsidTr="00314072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486230" w:rsidRPr="00F1481E" w:rsidTr="00314072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486230" w:rsidRPr="00F1481E" w:rsidTr="00314072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486230" w:rsidRPr="00F1481E" w:rsidTr="00314072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486230" w:rsidRPr="00F1481E" w:rsidTr="00314072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486230" w:rsidRPr="00F1481E" w:rsidTr="00314072">
              <w:tc>
                <w:tcPr>
                  <w:tcW w:w="1686" w:type="dxa"/>
                  <w:shd w:val="clear" w:color="auto" w:fill="FFFFFF"/>
                </w:tcPr>
                <w:p w:rsidR="00486230" w:rsidRPr="00F1481E" w:rsidRDefault="00486230" w:rsidP="00314072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1481E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F1481E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486230" w:rsidRPr="00F1481E" w:rsidRDefault="00486230" w:rsidP="00314072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1481E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 xml:space="preserve"> </w:t>
                  </w:r>
                </w:p>
              </w:tc>
            </w:tr>
          </w:tbl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486230" w:rsidRPr="00F1481E" w:rsidTr="00314072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</w:tr>
      <w:tr w:rsidR="00486230" w:rsidRPr="00F1481E" w:rsidTr="00314072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486230" w:rsidRPr="00F1481E" w:rsidRDefault="00486230" w:rsidP="00314072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86230" w:rsidRPr="00F1481E" w:rsidTr="00314072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- тест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86230" w:rsidRPr="00F1481E" w:rsidTr="00314072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Итого за </w:t>
            </w:r>
            <w:proofErr w:type="gramStart"/>
            <w:r w:rsidRPr="00F1481E">
              <w:rPr>
                <w:rFonts w:ascii="Times New Roman" w:hAnsi="Times New Roman"/>
                <w:sz w:val="24"/>
                <w:szCs w:val="24"/>
              </w:rPr>
              <w:t>зачете</w:t>
            </w:r>
            <w:proofErr w:type="gramEnd"/>
            <w:r w:rsidRPr="00F1481E">
              <w:rPr>
                <w:rFonts w:ascii="Times New Roman" w:hAnsi="Times New Roman"/>
                <w:sz w:val="24"/>
                <w:szCs w:val="24"/>
              </w:rPr>
              <w:t xml:space="preserve"> (среднее арифметическое значение)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486230" w:rsidRPr="00F1481E" w:rsidTr="00314072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6230" w:rsidRPr="00F1481E" w:rsidTr="00314072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6230" w:rsidRPr="00F1481E" w:rsidRDefault="00486230" w:rsidP="00314072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486230" w:rsidRPr="00C90D8F" w:rsidRDefault="00486230" w:rsidP="00486230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86230" w:rsidRDefault="00486230" w:rsidP="00486230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86230" w:rsidRPr="00D246D3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ое и информационное обеспечение</w:t>
      </w:r>
    </w:p>
    <w:p w:rsidR="00486230" w:rsidRPr="00D268B3" w:rsidRDefault="00486230" w:rsidP="00486230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  <w:r w:rsidRPr="00D268B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D268B3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  <w:r w:rsidRPr="00D268B3">
        <w:rPr>
          <w:rFonts w:ascii="Times New Roman" w:hAnsi="Times New Roman"/>
          <w:sz w:val="28"/>
          <w:szCs w:val="28"/>
          <w:u w:val="single"/>
        </w:rPr>
        <w:t xml:space="preserve"> </w:t>
      </w:r>
    </w:p>
    <w:p w:rsidR="00486230" w:rsidRPr="00D268B3" w:rsidRDefault="00486230" w:rsidP="004862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268B3">
        <w:rPr>
          <w:rFonts w:ascii="Times New Roman" w:hAnsi="Times New Roman"/>
          <w:sz w:val="28"/>
          <w:szCs w:val="28"/>
        </w:rPr>
        <w:t>1. Абрамова, И.Е. Идентификация личности билингва по иностранному акценту: монография / И.Е. Абрамова. – 2-е изд., стер. – Москва: Флинта, 2017. – 185 с.: ил. – Режим доступа: по подписке. – URL: </w:t>
      </w:r>
      <w:hyperlink r:id="rId34" w:history="1">
        <w:r w:rsidRPr="00D268B3">
          <w:rPr>
            <w:rStyle w:val="af5"/>
            <w:rFonts w:ascii="Times New Roman" w:hAnsi="Times New Roman"/>
            <w:sz w:val="28"/>
            <w:szCs w:val="28"/>
          </w:rPr>
          <w:t>http://biblioclub.ru/index.php?page=book&amp;id=364033</w:t>
        </w:r>
      </w:hyperlink>
      <w:r w:rsidRPr="00D268B3">
        <w:rPr>
          <w:rFonts w:ascii="Times New Roman" w:hAnsi="Times New Roman"/>
          <w:sz w:val="28"/>
          <w:szCs w:val="28"/>
        </w:rPr>
        <w:t xml:space="preserve"> (дата обращения: 30.05.2020).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</w:rPr>
        <w:t>. в кн. – ISBN 978-5-9765-1495-9. – Текст: электронный.</w:t>
      </w:r>
    </w:p>
    <w:p w:rsidR="00486230" w:rsidRPr="00D268B3" w:rsidRDefault="00486230" w:rsidP="004862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D268B3">
        <w:rPr>
          <w:rFonts w:ascii="Times New Roman" w:hAnsi="Times New Roman"/>
          <w:sz w:val="28"/>
          <w:szCs w:val="28"/>
        </w:rPr>
        <w:t>Багана, Ж. Контактная лингвистика: взаимодействие языков и билингвизм / Ж. Багана, Е.В. </w:t>
      </w:r>
      <w:proofErr w:type="spellStart"/>
      <w:r w:rsidRPr="00D268B3">
        <w:rPr>
          <w:rFonts w:ascii="Times New Roman" w:hAnsi="Times New Roman"/>
          <w:sz w:val="28"/>
          <w:szCs w:val="28"/>
        </w:rPr>
        <w:t>Хапилина</w:t>
      </w:r>
      <w:proofErr w:type="spellEnd"/>
      <w:r w:rsidRPr="00D268B3">
        <w:rPr>
          <w:rFonts w:ascii="Times New Roman" w:hAnsi="Times New Roman"/>
          <w:sz w:val="28"/>
          <w:szCs w:val="28"/>
        </w:rPr>
        <w:t>. – 2-е изд., стер. – Москва: Флинта, 2016. – 127 с. – Режим доступа: по подписке. – URL: </w:t>
      </w:r>
      <w:hyperlink r:id="rId35" w:history="1">
        <w:r w:rsidRPr="00D268B3">
          <w:rPr>
            <w:rStyle w:val="af5"/>
            <w:rFonts w:ascii="Times New Roman" w:hAnsi="Times New Roman"/>
            <w:sz w:val="28"/>
            <w:szCs w:val="28"/>
          </w:rPr>
          <w:t>http://biblioclub.ru/index.php?page=book&amp;id=57636</w:t>
        </w:r>
      </w:hyperlink>
      <w:r w:rsidRPr="00D268B3">
        <w:rPr>
          <w:rFonts w:ascii="Times New Roman" w:hAnsi="Times New Roman"/>
          <w:sz w:val="28"/>
          <w:szCs w:val="28"/>
        </w:rPr>
        <w:t xml:space="preserve"> (дата обращения: 30.05.2020).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</w:rPr>
        <w:t>. в кн. – ISBN 978-5-9765-0958-0. – Текст: электронный.</w:t>
      </w:r>
    </w:p>
    <w:p w:rsidR="00486230" w:rsidRPr="00D268B3" w:rsidRDefault="00486230" w:rsidP="004862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proofErr w:type="spellStart"/>
      <w:r w:rsidRPr="00D268B3">
        <w:rPr>
          <w:rFonts w:ascii="Times New Roman" w:hAnsi="Times New Roman"/>
          <w:sz w:val="28"/>
          <w:szCs w:val="28"/>
        </w:rPr>
        <w:t>Одегова</w:t>
      </w:r>
      <w:proofErr w:type="spellEnd"/>
      <w:r w:rsidRPr="00D268B3">
        <w:rPr>
          <w:rFonts w:ascii="Times New Roman" w:hAnsi="Times New Roman"/>
          <w:sz w:val="28"/>
          <w:szCs w:val="28"/>
        </w:rPr>
        <w:t>, О.В. Глобализация языка и культуры: специфика и место в системе глобальных процессов современности / О.В. </w:t>
      </w:r>
      <w:proofErr w:type="spellStart"/>
      <w:r w:rsidRPr="00D268B3">
        <w:rPr>
          <w:rFonts w:ascii="Times New Roman" w:hAnsi="Times New Roman"/>
          <w:sz w:val="28"/>
          <w:szCs w:val="28"/>
        </w:rPr>
        <w:t>Одегова</w:t>
      </w:r>
      <w:proofErr w:type="spellEnd"/>
      <w:r w:rsidRPr="00D268B3">
        <w:rPr>
          <w:rFonts w:ascii="Times New Roman" w:hAnsi="Times New Roman"/>
          <w:sz w:val="28"/>
          <w:szCs w:val="28"/>
        </w:rPr>
        <w:t>; науч. ред. Г.И. Петрова; Национальный исследовательский Томский государственный университет. – Томск: Томский государственный университет (ТГУ), 2017. – 168 с.: ил. – Режим доступа: по подписке. – URL: </w:t>
      </w:r>
      <w:hyperlink r:id="rId36" w:history="1">
        <w:r w:rsidRPr="00D268B3">
          <w:rPr>
            <w:rStyle w:val="af5"/>
            <w:rFonts w:ascii="Times New Roman" w:hAnsi="Times New Roman"/>
            <w:sz w:val="28"/>
            <w:szCs w:val="28"/>
          </w:rPr>
          <w:t>http://biblioclub.ru/index.php?page=book&amp;id=466513</w:t>
        </w:r>
      </w:hyperlink>
      <w:r w:rsidRPr="00D268B3">
        <w:rPr>
          <w:rFonts w:ascii="Times New Roman" w:hAnsi="Times New Roman"/>
          <w:sz w:val="28"/>
          <w:szCs w:val="28"/>
        </w:rPr>
        <w:t xml:space="preserve"> (дата обращения: 30.05.2020).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</w:rPr>
        <w:t>. в кн. – ISBN 978-5-94621-601-2. – Текст: электронный.</w:t>
      </w:r>
    </w:p>
    <w:p w:rsidR="00486230" w:rsidRPr="00D268B3" w:rsidRDefault="00486230" w:rsidP="004862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Pr="00D268B3">
        <w:rPr>
          <w:rFonts w:ascii="Times New Roman" w:hAnsi="Times New Roman"/>
          <w:sz w:val="28"/>
          <w:szCs w:val="28"/>
        </w:rPr>
        <w:t xml:space="preserve">Тимофеев, А.В. </w:t>
      </w:r>
      <w:proofErr w:type="spellStart"/>
      <w:r w:rsidRPr="00D268B3">
        <w:rPr>
          <w:rFonts w:ascii="Times New Roman" w:hAnsi="Times New Roman"/>
          <w:sz w:val="28"/>
          <w:szCs w:val="28"/>
        </w:rPr>
        <w:t>Билингвальная</w:t>
      </w:r>
      <w:proofErr w:type="spellEnd"/>
      <w:r w:rsidRPr="00D268B3">
        <w:rPr>
          <w:rFonts w:ascii="Times New Roman" w:hAnsi="Times New Roman"/>
          <w:sz w:val="28"/>
          <w:szCs w:val="28"/>
        </w:rPr>
        <w:t xml:space="preserve"> модель профессиональной подготовки будущего учителя иностранного языка: монография / А.В. Тимофеев, А.А. </w:t>
      </w:r>
      <w:proofErr w:type="spellStart"/>
      <w:r w:rsidRPr="00D268B3">
        <w:rPr>
          <w:rFonts w:ascii="Times New Roman" w:hAnsi="Times New Roman"/>
          <w:sz w:val="28"/>
          <w:szCs w:val="28"/>
        </w:rPr>
        <w:t>Ворожбитова</w:t>
      </w:r>
      <w:proofErr w:type="spellEnd"/>
      <w:r w:rsidRPr="00D268B3">
        <w:rPr>
          <w:rFonts w:ascii="Times New Roman" w:hAnsi="Times New Roman"/>
          <w:sz w:val="28"/>
          <w:szCs w:val="28"/>
        </w:rPr>
        <w:t>. – 2-е изд., стер. – Москва: Флинта, 2014. – 129 с.: ил</w:t>
      </w:r>
      <w:proofErr w:type="gramStart"/>
      <w:r w:rsidRPr="00D268B3">
        <w:rPr>
          <w:rFonts w:ascii="Times New Roman" w:hAnsi="Times New Roman"/>
          <w:sz w:val="28"/>
          <w:szCs w:val="28"/>
        </w:rPr>
        <w:t xml:space="preserve">., </w:t>
      </w:r>
      <w:proofErr w:type="gramEnd"/>
      <w:r w:rsidRPr="00D268B3">
        <w:rPr>
          <w:rFonts w:ascii="Times New Roman" w:hAnsi="Times New Roman"/>
          <w:sz w:val="28"/>
          <w:szCs w:val="28"/>
        </w:rPr>
        <w:t xml:space="preserve">табл., схем. – Режим доступа: по подписке. – </w:t>
      </w:r>
      <w:r w:rsidRPr="00D268B3">
        <w:rPr>
          <w:rFonts w:ascii="Times New Roman" w:hAnsi="Times New Roman"/>
          <w:sz w:val="28"/>
          <w:szCs w:val="28"/>
        </w:rPr>
        <w:lastRenderedPageBreak/>
        <w:t>URL: </w:t>
      </w:r>
      <w:hyperlink r:id="rId37" w:history="1">
        <w:r w:rsidRPr="00D268B3">
          <w:rPr>
            <w:rStyle w:val="af5"/>
            <w:rFonts w:ascii="Times New Roman" w:hAnsi="Times New Roman"/>
            <w:sz w:val="28"/>
            <w:szCs w:val="28"/>
          </w:rPr>
          <w:t>http://biblioclub.ru/index.php?page=book&amp;id=375480</w:t>
        </w:r>
      </w:hyperlink>
      <w:r w:rsidRPr="00D268B3">
        <w:rPr>
          <w:rFonts w:ascii="Times New Roman" w:hAnsi="Times New Roman"/>
          <w:sz w:val="28"/>
          <w:szCs w:val="28"/>
        </w:rPr>
        <w:t xml:space="preserve"> (дата обращения: 30.05.2020).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</w:rPr>
        <w:t>. в кн. – ISBN 978-5-9765-1875-9. – Текст: электронный.</w:t>
      </w:r>
    </w:p>
    <w:p w:rsidR="00486230" w:rsidRPr="00D268B3" w:rsidRDefault="00486230" w:rsidP="004862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268B3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486230" w:rsidRPr="00D268B3" w:rsidRDefault="00486230" w:rsidP="00486230">
      <w:pPr>
        <w:numPr>
          <w:ilvl w:val="0"/>
          <w:numId w:val="27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8"/>
          <w:szCs w:val="28"/>
          <w:lang w:val="de-DE"/>
        </w:rPr>
      </w:pPr>
      <w:r w:rsidRPr="00D268B3">
        <w:rPr>
          <w:rFonts w:ascii="Times New Roman" w:hAnsi="Times New Roman"/>
          <w:sz w:val="28"/>
          <w:szCs w:val="28"/>
        </w:rPr>
        <w:t>Абрамова, И.Е. Овладение произносительной нормой иностранного языка вне естественной языковой среды: монография / И.Е. Абрамова. – 2-е изд., стер. – Москва: Флинта, 2017. – 222 с.: ил. – Режим доступа: по подписке. – URL: </w:t>
      </w:r>
      <w:hyperlink r:id="rId38" w:history="1">
        <w:r w:rsidRPr="00D268B3">
          <w:rPr>
            <w:rStyle w:val="af5"/>
            <w:rFonts w:ascii="Times New Roman" w:hAnsi="Times New Roman"/>
            <w:sz w:val="28"/>
            <w:szCs w:val="28"/>
          </w:rPr>
          <w:t>http://biblioclub.ru/index.php?page=book&amp;id=364034</w:t>
        </w:r>
      </w:hyperlink>
      <w:r w:rsidRPr="00D268B3">
        <w:rPr>
          <w:rFonts w:ascii="Times New Roman" w:hAnsi="Times New Roman"/>
          <w:sz w:val="28"/>
          <w:szCs w:val="28"/>
        </w:rPr>
        <w:t xml:space="preserve"> (дата обращения: 30.05.2020).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</w:rPr>
        <w:t>. в кн. – ISBN 978-5-9765-1494-2. – Текст: электронный.</w:t>
      </w:r>
    </w:p>
    <w:p w:rsidR="00486230" w:rsidRPr="00D268B3" w:rsidRDefault="00486230" w:rsidP="00486230">
      <w:pPr>
        <w:numPr>
          <w:ilvl w:val="0"/>
          <w:numId w:val="27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8"/>
          <w:szCs w:val="28"/>
          <w:lang w:val="de-DE"/>
        </w:rPr>
      </w:pPr>
      <w:r w:rsidRPr="00D268B3">
        <w:rPr>
          <w:rFonts w:ascii="Times New Roman" w:hAnsi="Times New Roman"/>
          <w:sz w:val="28"/>
          <w:szCs w:val="28"/>
        </w:rPr>
        <w:t>Беляева, Л.Н. Сетевые лингвистические технологии: монография / Л.Н. Беляева, О.Н. </w:t>
      </w:r>
      <w:proofErr w:type="spellStart"/>
      <w:r w:rsidRPr="00D268B3">
        <w:rPr>
          <w:rFonts w:ascii="Times New Roman" w:hAnsi="Times New Roman"/>
          <w:sz w:val="28"/>
          <w:szCs w:val="28"/>
        </w:rPr>
        <w:t>Камшилова</w:t>
      </w:r>
      <w:proofErr w:type="spellEnd"/>
      <w:r w:rsidRPr="00D268B3">
        <w:rPr>
          <w:rFonts w:ascii="Times New Roman" w:hAnsi="Times New Roman"/>
          <w:sz w:val="28"/>
          <w:szCs w:val="28"/>
        </w:rPr>
        <w:t>, К.Р. Пиотровская; Российский государственный педагогический университет имени А. И. Герцена. – Санкт-Петербург: Российский государственный педагогический университет им. А.И. Герцена (РГПУ), 2019. – 112 с.: ил</w:t>
      </w:r>
      <w:proofErr w:type="gramStart"/>
      <w:r w:rsidRPr="00D268B3">
        <w:rPr>
          <w:rFonts w:ascii="Times New Roman" w:hAnsi="Times New Roman"/>
          <w:sz w:val="28"/>
          <w:szCs w:val="28"/>
        </w:rPr>
        <w:t xml:space="preserve">., </w:t>
      </w:r>
      <w:proofErr w:type="gramEnd"/>
      <w:r w:rsidRPr="00D268B3">
        <w:rPr>
          <w:rFonts w:ascii="Times New Roman" w:hAnsi="Times New Roman"/>
          <w:sz w:val="28"/>
          <w:szCs w:val="28"/>
        </w:rPr>
        <w:t>табл., схем. – Режим доступа: по подписке. – URL: </w:t>
      </w:r>
      <w:hyperlink r:id="rId39" w:history="1">
        <w:r w:rsidRPr="00D268B3">
          <w:rPr>
            <w:rStyle w:val="af5"/>
            <w:rFonts w:ascii="Times New Roman" w:hAnsi="Times New Roman"/>
            <w:sz w:val="28"/>
            <w:szCs w:val="28"/>
          </w:rPr>
          <w:t>http://biblioclub.ru/index.php?page=book&amp;id=577480</w:t>
        </w:r>
      </w:hyperlink>
      <w:r w:rsidRPr="00D268B3">
        <w:rPr>
          <w:rFonts w:ascii="Times New Roman" w:hAnsi="Times New Roman"/>
          <w:sz w:val="28"/>
          <w:szCs w:val="28"/>
        </w:rPr>
        <w:t xml:space="preserve"> (дата обращения: 30.05.2020).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</w:rPr>
        <w:t>. в кн. – ISBN 978-5-8064-2101-5. – Текст: электронный.</w:t>
      </w:r>
    </w:p>
    <w:p w:rsidR="00486230" w:rsidRPr="00D268B3" w:rsidRDefault="00486230" w:rsidP="00486230">
      <w:pPr>
        <w:numPr>
          <w:ilvl w:val="0"/>
          <w:numId w:val="27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8"/>
          <w:szCs w:val="28"/>
          <w:lang w:val="de-DE"/>
        </w:rPr>
      </w:pPr>
      <w:r w:rsidRPr="00D268B3">
        <w:rPr>
          <w:rFonts w:ascii="Times New Roman" w:hAnsi="Times New Roman"/>
          <w:sz w:val="28"/>
          <w:szCs w:val="28"/>
        </w:rPr>
        <w:t>Богданов, С.И. Языковые переписи и мониторинги как инструмент национальной и языковой политики: монография / С.И. Богданов, М.А. </w:t>
      </w:r>
      <w:proofErr w:type="spellStart"/>
      <w:r w:rsidRPr="00D268B3">
        <w:rPr>
          <w:rFonts w:ascii="Times New Roman" w:hAnsi="Times New Roman"/>
          <w:sz w:val="28"/>
          <w:szCs w:val="28"/>
        </w:rPr>
        <w:t>Марусенко</w:t>
      </w:r>
      <w:proofErr w:type="spellEnd"/>
      <w:r w:rsidRPr="00D268B3">
        <w:rPr>
          <w:rFonts w:ascii="Times New Roman" w:hAnsi="Times New Roman"/>
          <w:sz w:val="28"/>
          <w:szCs w:val="28"/>
        </w:rPr>
        <w:t>, Н.М. </w:t>
      </w:r>
      <w:proofErr w:type="spellStart"/>
      <w:r w:rsidRPr="00D268B3">
        <w:rPr>
          <w:rFonts w:ascii="Times New Roman" w:hAnsi="Times New Roman"/>
          <w:sz w:val="28"/>
          <w:szCs w:val="28"/>
        </w:rPr>
        <w:t>Марусенко</w:t>
      </w:r>
      <w:proofErr w:type="spellEnd"/>
      <w:r w:rsidRPr="00D268B3">
        <w:rPr>
          <w:rFonts w:ascii="Times New Roman" w:hAnsi="Times New Roman"/>
          <w:sz w:val="28"/>
          <w:szCs w:val="28"/>
        </w:rPr>
        <w:t>; Российский государственный педагогический университет имени А. И. Герцена. – Санкт-Петербург: Российский государственный педагогический университет им. А.И. Герцена (РГПУ), 2020. – 344 с.: табл. – Режим доступа: по подписке. – URL: </w:t>
      </w:r>
      <w:hyperlink r:id="rId40" w:history="1">
        <w:r w:rsidRPr="00D268B3">
          <w:rPr>
            <w:rStyle w:val="af5"/>
            <w:rFonts w:ascii="Times New Roman" w:hAnsi="Times New Roman"/>
            <w:sz w:val="28"/>
            <w:szCs w:val="28"/>
          </w:rPr>
          <w:t>http://biblioclub.ru/index.php?page=book&amp;id=578025</w:t>
        </w:r>
      </w:hyperlink>
      <w:r w:rsidRPr="00D268B3">
        <w:rPr>
          <w:rFonts w:ascii="Times New Roman" w:hAnsi="Times New Roman"/>
          <w:sz w:val="28"/>
          <w:szCs w:val="28"/>
        </w:rPr>
        <w:t xml:space="preserve"> (дата обращения: 30.05.2020).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</w:rPr>
        <w:t>. в кн. – ISBN 978-5-8064-2756-5. – Текст: электронный.</w:t>
      </w:r>
    </w:p>
    <w:p w:rsidR="00486230" w:rsidRPr="00D268B3" w:rsidRDefault="00486230" w:rsidP="00486230">
      <w:pPr>
        <w:numPr>
          <w:ilvl w:val="0"/>
          <w:numId w:val="27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8"/>
          <w:szCs w:val="28"/>
          <w:lang w:val="de-DE"/>
        </w:rPr>
      </w:pPr>
      <w:r w:rsidRPr="00D268B3">
        <w:rPr>
          <w:rFonts w:ascii="Times New Roman" w:hAnsi="Times New Roman"/>
          <w:sz w:val="28"/>
          <w:szCs w:val="28"/>
        </w:rPr>
        <w:t>Падучева, Е.В. Эгоцентрические единицы языка: монография / Е.В. Падучева. – 2-е изд. – Москва: Языки славянской культуры (ЯСК), 2019. – 442 с. – (</w:t>
      </w:r>
      <w:proofErr w:type="spellStart"/>
      <w:r w:rsidRPr="00D268B3">
        <w:rPr>
          <w:rFonts w:ascii="Times New Roman" w:hAnsi="Times New Roman"/>
          <w:sz w:val="28"/>
          <w:szCs w:val="28"/>
        </w:rPr>
        <w:t>Studia</w:t>
      </w:r>
      <w:proofErr w:type="spellEnd"/>
      <w:r w:rsidRPr="00D268B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268B3">
        <w:rPr>
          <w:rFonts w:ascii="Times New Roman" w:hAnsi="Times New Roman"/>
          <w:sz w:val="28"/>
          <w:szCs w:val="28"/>
        </w:rPr>
        <w:t>philologica</w:t>
      </w:r>
      <w:proofErr w:type="spellEnd"/>
      <w:r w:rsidRPr="00D268B3">
        <w:rPr>
          <w:rFonts w:ascii="Times New Roman" w:hAnsi="Times New Roman"/>
          <w:sz w:val="28"/>
          <w:szCs w:val="28"/>
        </w:rPr>
        <w:t>). – Режим доступа: по подписке. – URL: </w:t>
      </w:r>
      <w:hyperlink r:id="rId41" w:history="1">
        <w:r w:rsidRPr="00D268B3">
          <w:rPr>
            <w:rStyle w:val="af5"/>
            <w:rFonts w:ascii="Times New Roman" w:hAnsi="Times New Roman"/>
            <w:sz w:val="28"/>
            <w:szCs w:val="28"/>
          </w:rPr>
          <w:t>http://biblioclub.ru/index.php?page=book&amp;id=562238</w:t>
        </w:r>
      </w:hyperlink>
      <w:r w:rsidRPr="00D268B3">
        <w:rPr>
          <w:rFonts w:ascii="Times New Roman" w:hAnsi="Times New Roman"/>
          <w:sz w:val="28"/>
          <w:szCs w:val="28"/>
        </w:rPr>
        <w:t xml:space="preserve"> (дата обращения: 29.04.2020).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</w:rPr>
        <w:t>. в кн. – ISBN 978-5-907117-23-5. – Текст: электронный.</w:t>
      </w:r>
    </w:p>
    <w:p w:rsidR="00486230" w:rsidRPr="00D268B3" w:rsidRDefault="00486230" w:rsidP="00486230">
      <w:pPr>
        <w:numPr>
          <w:ilvl w:val="0"/>
          <w:numId w:val="27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8"/>
          <w:szCs w:val="28"/>
          <w:lang w:val="de-DE"/>
        </w:rPr>
      </w:pPr>
      <w:proofErr w:type="gramStart"/>
      <w:r w:rsidRPr="00D268B3">
        <w:rPr>
          <w:rFonts w:ascii="Times New Roman" w:hAnsi="Times New Roman"/>
          <w:sz w:val="28"/>
          <w:szCs w:val="28"/>
        </w:rPr>
        <w:t>Виноградов, В.А. Статьи по общему языкознанию, компаративистике, типологии: сборник научных трудов / В.А. Виноградов; сост. и ред. К.Г. Красухин; Российская Академия Наук, Институт языкознания. – 2-е изд. – Москва:</w:t>
      </w:r>
      <w:proofErr w:type="gramEnd"/>
      <w:r w:rsidRPr="00D268B3">
        <w:rPr>
          <w:rFonts w:ascii="Times New Roman" w:hAnsi="Times New Roman"/>
          <w:sz w:val="28"/>
          <w:szCs w:val="28"/>
        </w:rPr>
        <w:t xml:space="preserve"> Языки славянской культуры (ЯСК), 2019. – 546 с.: ил. – Режим доступа: по подписке. – URL: </w:t>
      </w:r>
      <w:hyperlink r:id="rId42" w:history="1">
        <w:r w:rsidRPr="00D268B3">
          <w:rPr>
            <w:rStyle w:val="af5"/>
            <w:rFonts w:ascii="Times New Roman" w:hAnsi="Times New Roman"/>
            <w:sz w:val="28"/>
            <w:szCs w:val="28"/>
          </w:rPr>
          <w:t>http://biblioclub.ru/index.php?page=book&amp;id=562327</w:t>
        </w:r>
      </w:hyperlink>
      <w:r w:rsidRPr="00D268B3">
        <w:rPr>
          <w:rFonts w:ascii="Times New Roman" w:hAnsi="Times New Roman"/>
          <w:sz w:val="28"/>
          <w:szCs w:val="28"/>
        </w:rPr>
        <w:t xml:space="preserve"> (дата обращения: 29.04.2020).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</w:rPr>
        <w:t>. в кн. – ISBN 987-5-907117-46-4. – Текст: электронный.</w:t>
      </w:r>
    </w:p>
    <w:p w:rsidR="00486230" w:rsidRPr="00D268B3" w:rsidRDefault="00486230" w:rsidP="00486230">
      <w:pPr>
        <w:numPr>
          <w:ilvl w:val="0"/>
          <w:numId w:val="27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8"/>
          <w:szCs w:val="28"/>
          <w:lang w:val="de-DE"/>
        </w:rPr>
      </w:pPr>
      <w:proofErr w:type="spellStart"/>
      <w:r w:rsidRPr="00D268B3">
        <w:rPr>
          <w:rFonts w:ascii="Times New Roman" w:hAnsi="Times New Roman"/>
          <w:sz w:val="28"/>
          <w:szCs w:val="28"/>
        </w:rPr>
        <w:t>Ходжагельдыев</w:t>
      </w:r>
      <w:proofErr w:type="spellEnd"/>
      <w:r w:rsidRPr="00D268B3">
        <w:rPr>
          <w:rFonts w:ascii="Times New Roman" w:hAnsi="Times New Roman"/>
          <w:sz w:val="28"/>
          <w:szCs w:val="28"/>
          <w:lang w:val="de-DE"/>
        </w:rPr>
        <w:t xml:space="preserve">, </w:t>
      </w:r>
      <w:r w:rsidRPr="00D268B3">
        <w:rPr>
          <w:rFonts w:ascii="Times New Roman" w:hAnsi="Times New Roman"/>
          <w:sz w:val="28"/>
          <w:szCs w:val="28"/>
        </w:rPr>
        <w:t>Б</w:t>
      </w:r>
      <w:r w:rsidRPr="00D268B3">
        <w:rPr>
          <w:rFonts w:ascii="Times New Roman" w:hAnsi="Times New Roman"/>
          <w:sz w:val="28"/>
          <w:szCs w:val="28"/>
          <w:lang w:val="de-DE"/>
        </w:rPr>
        <w:t>.</w:t>
      </w:r>
      <w:r w:rsidRPr="00D268B3">
        <w:rPr>
          <w:rFonts w:ascii="Times New Roman" w:hAnsi="Times New Roman"/>
          <w:sz w:val="28"/>
          <w:szCs w:val="28"/>
        </w:rPr>
        <w:t>Д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. </w:t>
      </w:r>
      <w:r w:rsidRPr="00D268B3">
        <w:rPr>
          <w:rFonts w:ascii="Times New Roman" w:hAnsi="Times New Roman"/>
          <w:sz w:val="28"/>
          <w:szCs w:val="28"/>
        </w:rPr>
        <w:t>Русский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с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английским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привкусом</w:t>
      </w:r>
      <w:r w:rsidRPr="00D268B3">
        <w:rPr>
          <w:rFonts w:ascii="Times New Roman" w:hAnsi="Times New Roman"/>
          <w:sz w:val="28"/>
          <w:szCs w:val="28"/>
          <w:lang w:val="de-DE"/>
        </w:rPr>
        <w:t>=</w:t>
      </w:r>
      <w:proofErr w:type="spellStart"/>
      <w:r w:rsidRPr="00D268B3">
        <w:rPr>
          <w:rFonts w:ascii="Times New Roman" w:hAnsi="Times New Roman"/>
          <w:sz w:val="28"/>
          <w:szCs w:val="28"/>
          <w:lang w:val="de-DE"/>
        </w:rPr>
        <w:t>Russian</w:t>
      </w:r>
      <w:proofErr w:type="spellEnd"/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D268B3">
        <w:rPr>
          <w:rFonts w:ascii="Times New Roman" w:hAnsi="Times New Roman"/>
          <w:sz w:val="28"/>
          <w:szCs w:val="28"/>
          <w:lang w:val="de-DE"/>
        </w:rPr>
        <w:t>with</w:t>
      </w:r>
      <w:proofErr w:type="spellEnd"/>
      <w:r w:rsidRPr="00D268B3">
        <w:rPr>
          <w:rFonts w:ascii="Times New Roman" w:hAnsi="Times New Roman"/>
          <w:sz w:val="28"/>
          <w:szCs w:val="28"/>
          <w:lang w:val="de-DE"/>
        </w:rPr>
        <w:t xml:space="preserve"> English </w:t>
      </w:r>
      <w:proofErr w:type="spellStart"/>
      <w:r w:rsidRPr="00D268B3">
        <w:rPr>
          <w:rFonts w:ascii="Times New Roman" w:hAnsi="Times New Roman"/>
          <w:sz w:val="28"/>
          <w:szCs w:val="28"/>
          <w:lang w:val="de-DE"/>
        </w:rPr>
        <w:t>Flavour</w:t>
      </w:r>
      <w:proofErr w:type="spellEnd"/>
      <w:r w:rsidRPr="00D268B3">
        <w:rPr>
          <w:rFonts w:ascii="Times New Roman" w:hAnsi="Times New Roman"/>
          <w:sz w:val="28"/>
          <w:szCs w:val="28"/>
          <w:lang w:val="de-DE"/>
        </w:rPr>
        <w:t xml:space="preserve">: </w:t>
      </w:r>
      <w:r w:rsidRPr="00D268B3">
        <w:rPr>
          <w:rFonts w:ascii="Times New Roman" w:hAnsi="Times New Roman"/>
          <w:sz w:val="28"/>
          <w:szCs w:val="28"/>
        </w:rPr>
        <w:t>развитие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русского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языка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в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эпоху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глобализации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: [16+] / </w:t>
      </w:r>
      <w:r w:rsidRPr="00D268B3">
        <w:rPr>
          <w:rFonts w:ascii="Times New Roman" w:hAnsi="Times New Roman"/>
          <w:sz w:val="28"/>
          <w:szCs w:val="28"/>
        </w:rPr>
        <w:t>Б</w:t>
      </w:r>
      <w:r w:rsidRPr="00D268B3">
        <w:rPr>
          <w:rFonts w:ascii="Times New Roman" w:hAnsi="Times New Roman"/>
          <w:sz w:val="28"/>
          <w:szCs w:val="28"/>
          <w:lang w:val="de-DE"/>
        </w:rPr>
        <w:t>.</w:t>
      </w:r>
      <w:r w:rsidRPr="00D268B3">
        <w:rPr>
          <w:rFonts w:ascii="Times New Roman" w:hAnsi="Times New Roman"/>
          <w:sz w:val="28"/>
          <w:szCs w:val="28"/>
        </w:rPr>
        <w:t>Д</w:t>
      </w:r>
      <w:r w:rsidRPr="00D268B3">
        <w:rPr>
          <w:rFonts w:ascii="Times New Roman" w:hAnsi="Times New Roman"/>
          <w:sz w:val="28"/>
          <w:szCs w:val="28"/>
          <w:lang w:val="de-DE"/>
        </w:rPr>
        <w:t>. </w:t>
      </w:r>
      <w:proofErr w:type="spellStart"/>
      <w:r w:rsidRPr="00D268B3">
        <w:rPr>
          <w:rFonts w:ascii="Times New Roman" w:hAnsi="Times New Roman"/>
          <w:sz w:val="28"/>
          <w:szCs w:val="28"/>
        </w:rPr>
        <w:t>Ходжагельдыев</w:t>
      </w:r>
      <w:proofErr w:type="spellEnd"/>
      <w:r w:rsidRPr="00D268B3">
        <w:rPr>
          <w:rFonts w:ascii="Times New Roman" w:hAnsi="Times New Roman"/>
          <w:sz w:val="28"/>
          <w:szCs w:val="28"/>
          <w:lang w:val="de-DE"/>
        </w:rPr>
        <w:t xml:space="preserve">, </w:t>
      </w:r>
      <w:r w:rsidRPr="00D268B3">
        <w:rPr>
          <w:rFonts w:ascii="Times New Roman" w:hAnsi="Times New Roman"/>
          <w:sz w:val="28"/>
          <w:szCs w:val="28"/>
        </w:rPr>
        <w:t>О</w:t>
      </w:r>
      <w:r w:rsidRPr="00D268B3">
        <w:rPr>
          <w:rFonts w:ascii="Times New Roman" w:hAnsi="Times New Roman"/>
          <w:sz w:val="28"/>
          <w:szCs w:val="28"/>
          <w:lang w:val="de-DE"/>
        </w:rPr>
        <w:t>.</w:t>
      </w:r>
      <w:r w:rsidRPr="00D268B3">
        <w:rPr>
          <w:rFonts w:ascii="Times New Roman" w:hAnsi="Times New Roman"/>
          <w:sz w:val="28"/>
          <w:szCs w:val="28"/>
        </w:rPr>
        <w:t>С</w:t>
      </w:r>
      <w:r w:rsidRPr="00D268B3">
        <w:rPr>
          <w:rFonts w:ascii="Times New Roman" w:hAnsi="Times New Roman"/>
          <w:sz w:val="28"/>
          <w:szCs w:val="28"/>
          <w:lang w:val="de-DE"/>
        </w:rPr>
        <w:t>. </w:t>
      </w:r>
      <w:proofErr w:type="spellStart"/>
      <w:r w:rsidRPr="00D268B3">
        <w:rPr>
          <w:rFonts w:ascii="Times New Roman" w:hAnsi="Times New Roman"/>
          <w:sz w:val="28"/>
          <w:szCs w:val="28"/>
        </w:rPr>
        <w:t>Шурупова</w:t>
      </w:r>
      <w:proofErr w:type="spellEnd"/>
      <w:r w:rsidRPr="00D268B3">
        <w:rPr>
          <w:rFonts w:ascii="Times New Roman" w:hAnsi="Times New Roman"/>
          <w:sz w:val="28"/>
          <w:szCs w:val="28"/>
          <w:lang w:val="de-DE"/>
        </w:rPr>
        <w:t xml:space="preserve">. – </w:t>
      </w:r>
      <w:r w:rsidRPr="00D268B3">
        <w:rPr>
          <w:rFonts w:ascii="Times New Roman" w:hAnsi="Times New Roman"/>
          <w:sz w:val="28"/>
          <w:szCs w:val="28"/>
        </w:rPr>
        <w:t>Москва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: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</w:t>
      </w:r>
      <w:proofErr w:type="spellEnd"/>
      <w:r w:rsidRPr="00D268B3">
        <w:rPr>
          <w:rFonts w:ascii="Times New Roman" w:hAnsi="Times New Roman"/>
          <w:sz w:val="28"/>
          <w:szCs w:val="28"/>
          <w:lang w:val="de-DE"/>
        </w:rPr>
        <w:t>-</w:t>
      </w:r>
      <w:r w:rsidRPr="00D268B3">
        <w:rPr>
          <w:rFonts w:ascii="Times New Roman" w:hAnsi="Times New Roman"/>
          <w:sz w:val="28"/>
          <w:szCs w:val="28"/>
        </w:rPr>
        <w:t>Глобус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, 2017. – 348 </w:t>
      </w:r>
      <w:r w:rsidRPr="00D268B3">
        <w:rPr>
          <w:rFonts w:ascii="Times New Roman" w:hAnsi="Times New Roman"/>
          <w:sz w:val="28"/>
          <w:szCs w:val="28"/>
        </w:rPr>
        <w:t>с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.: </w:t>
      </w:r>
      <w:proofErr w:type="spellStart"/>
      <w:r w:rsidRPr="00D268B3">
        <w:rPr>
          <w:rFonts w:ascii="Times New Roman" w:hAnsi="Times New Roman"/>
          <w:sz w:val="28"/>
          <w:szCs w:val="28"/>
        </w:rPr>
        <w:t>табл</w:t>
      </w:r>
      <w:proofErr w:type="spellEnd"/>
      <w:r w:rsidRPr="00D268B3">
        <w:rPr>
          <w:rFonts w:ascii="Times New Roman" w:hAnsi="Times New Roman"/>
          <w:sz w:val="28"/>
          <w:szCs w:val="28"/>
          <w:lang w:val="de-DE"/>
        </w:rPr>
        <w:t>.,</w:t>
      </w:r>
      <w:r w:rsidRPr="00486230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граф</w:t>
      </w:r>
      <w:proofErr w:type="gramStart"/>
      <w:r w:rsidRPr="00D268B3">
        <w:rPr>
          <w:rFonts w:ascii="Times New Roman" w:hAnsi="Times New Roman"/>
          <w:sz w:val="28"/>
          <w:szCs w:val="28"/>
          <w:lang w:val="de-DE"/>
        </w:rPr>
        <w:t xml:space="preserve">., </w:t>
      </w:r>
      <w:proofErr w:type="gramEnd"/>
      <w:r w:rsidRPr="00D268B3">
        <w:rPr>
          <w:rFonts w:ascii="Times New Roman" w:hAnsi="Times New Roman"/>
          <w:sz w:val="28"/>
          <w:szCs w:val="28"/>
        </w:rPr>
        <w:t>ил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. – </w:t>
      </w:r>
      <w:r w:rsidRPr="00D268B3">
        <w:rPr>
          <w:rFonts w:ascii="Times New Roman" w:hAnsi="Times New Roman"/>
          <w:sz w:val="28"/>
          <w:szCs w:val="28"/>
        </w:rPr>
        <w:t>Режим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доступа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: </w:t>
      </w:r>
      <w:r w:rsidRPr="00D268B3">
        <w:rPr>
          <w:rFonts w:ascii="Times New Roman" w:hAnsi="Times New Roman"/>
          <w:sz w:val="28"/>
          <w:szCs w:val="28"/>
        </w:rPr>
        <w:t>по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подписке</w:t>
      </w:r>
      <w:r w:rsidRPr="00D268B3">
        <w:rPr>
          <w:rFonts w:ascii="Times New Roman" w:hAnsi="Times New Roman"/>
          <w:sz w:val="28"/>
          <w:szCs w:val="28"/>
          <w:lang w:val="de-DE"/>
        </w:rPr>
        <w:t>. – URL: </w:t>
      </w:r>
      <w:hyperlink r:id="rId43" w:history="1">
        <w:r w:rsidRPr="00D268B3">
          <w:rPr>
            <w:rStyle w:val="af5"/>
            <w:rFonts w:ascii="Times New Roman" w:hAnsi="Times New Roman"/>
            <w:sz w:val="28"/>
            <w:szCs w:val="28"/>
            <w:lang w:val="de-DE"/>
          </w:rPr>
          <w:t>http://biblioclub.ru/index.php?page=book&amp;id=498963</w:t>
        </w:r>
      </w:hyperlink>
      <w:r w:rsidRPr="00D268B3">
        <w:rPr>
          <w:rFonts w:ascii="Times New Roman" w:hAnsi="Times New Roman"/>
          <w:sz w:val="28"/>
          <w:szCs w:val="28"/>
          <w:lang w:val="de-DE"/>
        </w:rPr>
        <w:t> (</w:t>
      </w:r>
      <w:r w:rsidRPr="00D268B3">
        <w:rPr>
          <w:rFonts w:ascii="Times New Roman" w:hAnsi="Times New Roman"/>
          <w:sz w:val="28"/>
          <w:szCs w:val="28"/>
        </w:rPr>
        <w:t>дата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D268B3">
        <w:rPr>
          <w:rFonts w:ascii="Times New Roman" w:hAnsi="Times New Roman"/>
          <w:sz w:val="28"/>
          <w:szCs w:val="28"/>
        </w:rPr>
        <w:t>обращения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: 30.05.2020). – </w:t>
      </w:r>
      <w:proofErr w:type="spellStart"/>
      <w:r w:rsidRPr="00D268B3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D268B3">
        <w:rPr>
          <w:rFonts w:ascii="Times New Roman" w:hAnsi="Times New Roman"/>
          <w:sz w:val="28"/>
          <w:szCs w:val="28"/>
          <w:lang w:val="de-DE"/>
        </w:rPr>
        <w:t xml:space="preserve">.: </w:t>
      </w:r>
      <w:r w:rsidRPr="00D268B3">
        <w:rPr>
          <w:rFonts w:ascii="Times New Roman" w:hAnsi="Times New Roman"/>
          <w:sz w:val="28"/>
          <w:szCs w:val="28"/>
        </w:rPr>
        <w:t>с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. 313-325. – ISBN 978-5-9500227-6-0. – DOI 10.18334/9785950022760. – </w:t>
      </w:r>
      <w:r w:rsidRPr="00D268B3">
        <w:rPr>
          <w:rFonts w:ascii="Times New Roman" w:hAnsi="Times New Roman"/>
          <w:sz w:val="28"/>
          <w:szCs w:val="28"/>
        </w:rPr>
        <w:t>Текст</w:t>
      </w:r>
      <w:r w:rsidRPr="00D268B3">
        <w:rPr>
          <w:rFonts w:ascii="Times New Roman" w:hAnsi="Times New Roman"/>
          <w:sz w:val="28"/>
          <w:szCs w:val="28"/>
          <w:lang w:val="de-DE"/>
        </w:rPr>
        <w:t xml:space="preserve">: </w:t>
      </w:r>
      <w:r w:rsidRPr="00D268B3">
        <w:rPr>
          <w:rFonts w:ascii="Times New Roman" w:hAnsi="Times New Roman"/>
          <w:sz w:val="28"/>
          <w:szCs w:val="28"/>
        </w:rPr>
        <w:t>электронный</w:t>
      </w:r>
      <w:r w:rsidRPr="00D268B3">
        <w:rPr>
          <w:rFonts w:ascii="Times New Roman" w:hAnsi="Times New Roman"/>
          <w:sz w:val="28"/>
          <w:szCs w:val="28"/>
          <w:lang w:val="de-DE"/>
        </w:rPr>
        <w:t>.</w:t>
      </w:r>
    </w:p>
    <w:p w:rsidR="00486230" w:rsidRPr="00D268B3" w:rsidRDefault="00486230" w:rsidP="00486230">
      <w:pPr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  <w:lang w:val="de-DE"/>
        </w:rPr>
      </w:pPr>
    </w:p>
    <w:p w:rsidR="00486230" w:rsidRPr="00C90D8F" w:rsidRDefault="00486230" w:rsidP="004862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486230" w:rsidRPr="00C90D8F" w:rsidRDefault="00486230" w:rsidP="00486230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C90D8F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C90D8F">
        <w:rPr>
          <w:rFonts w:ascii="Times New Roman" w:hAnsi="Times New Roman"/>
          <w:sz w:val="28"/>
          <w:szCs w:val="28"/>
          <w:lang w:val="en-US"/>
        </w:rPr>
        <w:t xml:space="preserve"> edition.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Cambridge University Press, 2015.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392p.</w:t>
      </w:r>
      <w:proofErr w:type="gramEnd"/>
    </w:p>
    <w:p w:rsidR="00486230" w:rsidRPr="00C90D8F" w:rsidRDefault="00486230" w:rsidP="00486230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spellStart"/>
      <w:r w:rsidRPr="00C90D8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C90D8F">
        <w:rPr>
          <w:rFonts w:ascii="Times New Roman" w:hAnsi="Times New Roman"/>
          <w:sz w:val="28"/>
          <w:szCs w:val="28"/>
          <w:lang w:val="en-US"/>
        </w:rPr>
        <w:t xml:space="preserve"> C., Latham-Koenig Ch.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 xml:space="preserve">,  </w:t>
      </w:r>
      <w:proofErr w:type="spellStart"/>
      <w:r w:rsidRPr="00C90D8F">
        <w:rPr>
          <w:rFonts w:ascii="Times New Roman" w:hAnsi="Times New Roman"/>
          <w:sz w:val="28"/>
          <w:szCs w:val="28"/>
          <w:lang w:val="en-US"/>
        </w:rPr>
        <w:t>Seligson</w:t>
      </w:r>
      <w:proofErr w:type="spellEnd"/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P. New English File.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Pre-Intermediate Student’s Book.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486230" w:rsidRPr="00C90D8F" w:rsidRDefault="00486230" w:rsidP="00486230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de-DE"/>
        </w:rPr>
        <w:t xml:space="preserve">3. </w:t>
      </w:r>
      <w:proofErr w:type="spellStart"/>
      <w:r w:rsidRPr="00C90D8F">
        <w:rPr>
          <w:rFonts w:ascii="Times New Roman" w:hAnsi="Times New Roman"/>
          <w:sz w:val="28"/>
          <w:szCs w:val="28"/>
          <w:lang w:val="de-DE"/>
        </w:rPr>
        <w:t>Oxenden</w:t>
      </w:r>
      <w:proofErr w:type="spellEnd"/>
      <w:r w:rsidRPr="00C90D8F">
        <w:rPr>
          <w:rFonts w:ascii="Times New Roman" w:hAnsi="Times New Roman"/>
          <w:sz w:val="28"/>
          <w:szCs w:val="28"/>
          <w:lang w:val="de-DE"/>
        </w:rPr>
        <w:t xml:space="preserve"> C.,  </w:t>
      </w:r>
      <w:proofErr w:type="spellStart"/>
      <w:r w:rsidRPr="00C90D8F">
        <w:rPr>
          <w:rFonts w:ascii="Times New Roman" w:hAnsi="Times New Roman"/>
          <w:sz w:val="28"/>
          <w:szCs w:val="28"/>
          <w:lang w:val="de-DE"/>
        </w:rPr>
        <w:t>Latham-Koenig</w:t>
      </w:r>
      <w:proofErr w:type="spellEnd"/>
      <w:r w:rsidRPr="00C90D8F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C90D8F">
        <w:rPr>
          <w:rFonts w:ascii="Times New Roman" w:hAnsi="Times New Roman"/>
          <w:sz w:val="28"/>
          <w:szCs w:val="28"/>
          <w:lang w:val="de-DE"/>
        </w:rPr>
        <w:t>Ch</w:t>
      </w:r>
      <w:proofErr w:type="spellEnd"/>
      <w:r w:rsidRPr="00C90D8F">
        <w:rPr>
          <w:rFonts w:ascii="Times New Roman" w:hAnsi="Times New Roman"/>
          <w:sz w:val="28"/>
          <w:szCs w:val="28"/>
          <w:lang w:val="de-DE"/>
        </w:rPr>
        <w:t xml:space="preserve">., </w:t>
      </w:r>
      <w:proofErr w:type="spellStart"/>
      <w:r w:rsidRPr="00C90D8F">
        <w:rPr>
          <w:rFonts w:ascii="Times New Roman" w:hAnsi="Times New Roman"/>
          <w:sz w:val="28"/>
          <w:szCs w:val="28"/>
          <w:lang w:val="de-DE"/>
        </w:rPr>
        <w:t>Seligson</w:t>
      </w:r>
      <w:proofErr w:type="spellEnd"/>
      <w:r w:rsidRPr="00C90D8F">
        <w:rPr>
          <w:rFonts w:ascii="Times New Roman" w:hAnsi="Times New Roman"/>
          <w:sz w:val="28"/>
          <w:szCs w:val="28"/>
          <w:lang w:val="de-DE"/>
        </w:rPr>
        <w:t xml:space="preserve"> P.. </w:t>
      </w:r>
      <w:r w:rsidRPr="00C90D8F">
        <w:rPr>
          <w:rFonts w:ascii="Times New Roman" w:hAnsi="Times New Roman"/>
          <w:sz w:val="28"/>
          <w:szCs w:val="28"/>
          <w:lang w:val="en-US"/>
        </w:rPr>
        <w:t xml:space="preserve">New English File.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Pre-Intermediate Workbook.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486230" w:rsidRPr="00C90D8F" w:rsidRDefault="00486230" w:rsidP="00486230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t xml:space="preserve">4. </w:t>
      </w:r>
      <w:proofErr w:type="spellStart"/>
      <w:r w:rsidRPr="00C90D8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C90D8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Student’s Book.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486230" w:rsidRPr="00C90D8F" w:rsidRDefault="00486230" w:rsidP="00486230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t xml:space="preserve">5. </w:t>
      </w:r>
      <w:proofErr w:type="spellStart"/>
      <w:r w:rsidRPr="00C90D8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C90D8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Workbook.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486230" w:rsidRPr="00C90D8F" w:rsidRDefault="00486230" w:rsidP="00486230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t xml:space="preserve">6.  L.G. Alexander.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Right word.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Wrong word.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Words and structures confused and misused by learners of English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Longman</w:t>
      </w:r>
      <w:r w:rsidRPr="00C90D8F"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  <w:lang w:val="en-US"/>
        </w:rPr>
        <w:t>group</w:t>
      </w:r>
      <w:r w:rsidRPr="00C90D8F"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  <w:lang w:val="en-US"/>
        </w:rPr>
        <w:t>UK</w:t>
      </w:r>
      <w:r w:rsidRPr="00C90D8F"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  <w:lang w:val="en-US"/>
        </w:rPr>
        <w:t>limited</w:t>
      </w:r>
      <w:r w:rsidRPr="00C90D8F">
        <w:rPr>
          <w:rFonts w:ascii="Times New Roman" w:hAnsi="Times New Roman"/>
          <w:sz w:val="28"/>
          <w:szCs w:val="28"/>
        </w:rPr>
        <w:t>, 2003.</w:t>
      </w:r>
    </w:p>
    <w:p w:rsidR="00486230" w:rsidRPr="00C90D8F" w:rsidRDefault="00486230" w:rsidP="004862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486230" w:rsidRPr="00C90D8F" w:rsidRDefault="00486230" w:rsidP="004862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86230" w:rsidRPr="002B1A53" w:rsidRDefault="00486230" w:rsidP="00486230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Научная электронная библиотека (</w:t>
      </w:r>
      <w:hyperlink r:id="rId44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http://elibrary.ru/</w:t>
        </w:r>
      </w:hyperlink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)</w:t>
      </w:r>
    </w:p>
    <w:p w:rsidR="00486230" w:rsidRPr="002B1A53" w:rsidRDefault="00486230" w:rsidP="00486230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Кембриджский словарь английского языка (</w:t>
      </w:r>
      <w:hyperlink r:id="rId45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http://dictionary.cambridge.org/</w:t>
        </w:r>
      </w:hyperlink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)</w:t>
      </w:r>
    </w:p>
    <w:p w:rsidR="00486230" w:rsidRPr="002B1A53" w:rsidRDefault="00486230" w:rsidP="00486230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Оксфордский словарь английского языка (</w:t>
      </w:r>
      <w:hyperlink r:id="rId46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http://oxforddictionaries.com/</w:t>
        </w:r>
      </w:hyperlink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)</w:t>
      </w:r>
    </w:p>
    <w:p w:rsidR="00486230" w:rsidRPr="002B1A53" w:rsidRDefault="00486230" w:rsidP="00486230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Русский филологический портал: </w:t>
      </w:r>
      <w:hyperlink r:id="rId47" w:history="1">
        <w:r w:rsidRPr="002B1A53">
          <w:rPr>
            <w:rStyle w:val="af5"/>
            <w:rFonts w:ascii="Times New Roman" w:eastAsia="Times New Roman" w:hAnsi="Times New Roman"/>
            <w:bCs/>
            <w:sz w:val="28"/>
            <w:szCs w:val="28"/>
            <w:lang w:eastAsia="ru-RU"/>
          </w:rPr>
          <w:t>http://philology.ru/</w:t>
        </w:r>
      </w:hyperlink>
    </w:p>
    <w:p w:rsidR="00486230" w:rsidRPr="002B1A53" w:rsidRDefault="00486230" w:rsidP="00486230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Словари иностранных языков онлайн (</w:t>
      </w:r>
      <w:hyperlink r:id="rId48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http://lingvopro.abbyyonline.com/ru</w:t>
        </w:r>
      </w:hyperlink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, </w:t>
      </w:r>
      <w:hyperlink r:id="rId49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http://www.multitran.ru/</w:t>
        </w:r>
      </w:hyperlink>
      <w:proofErr w:type="gramStart"/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 )</w:t>
      </w:r>
      <w:proofErr w:type="gramEnd"/>
    </w:p>
    <w:p w:rsidR="00486230" w:rsidRPr="002B1A53" w:rsidRDefault="00486230" w:rsidP="00486230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Электронная информационно-образовательная среда </w:t>
      </w:r>
      <w:proofErr w:type="spellStart"/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Мининского</w:t>
      </w:r>
      <w:proofErr w:type="spellEnd"/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 университета  (</w:t>
      </w:r>
      <w:hyperlink r:id="rId50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http://ya.mininuniver.ru/</w:t>
        </w:r>
      </w:hyperlink>
      <w:proofErr w:type="gramStart"/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 )</w:t>
      </w:r>
      <w:proofErr w:type="gramEnd"/>
    </w:p>
    <w:p w:rsidR="00486230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486230" w:rsidRPr="00C90D8F" w:rsidRDefault="00486230" w:rsidP="00486230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C90D8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C90D8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486230" w:rsidRPr="002B1A53" w:rsidRDefault="00486230" w:rsidP="00486230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B1A53">
        <w:rPr>
          <w:rFonts w:ascii="Times New Roman" w:hAnsi="Times New Roman"/>
          <w:sz w:val="28"/>
          <w:szCs w:val="28"/>
        </w:rPr>
        <w:t xml:space="preserve">Занятия по данной дисциплине проходят с использованием интерактивных форм. Преподаватель использует такие интерактивные формы обучения, как: дискуссию, мозговой штурм, ситуационный анализ. В своей практике преподаватель читает разные виды лекций (информационная, проблемная, лекция – пресс-конференция и др.). При этом используется </w:t>
      </w:r>
      <w:r w:rsidRPr="002B1A53">
        <w:rPr>
          <w:rFonts w:ascii="Times New Roman" w:hAnsi="Times New Roman"/>
          <w:sz w:val="28"/>
          <w:szCs w:val="28"/>
        </w:rPr>
        <w:lastRenderedPageBreak/>
        <w:t xml:space="preserve">следующее оборудование: мультимедиа проектор, компьютер, экран. Привлекаются ресурсы и университетской библиотеки онлайн. </w:t>
      </w:r>
    </w:p>
    <w:p w:rsidR="00486230" w:rsidRPr="002B1A53" w:rsidRDefault="00486230" w:rsidP="004862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B1A53">
        <w:rPr>
          <w:rFonts w:ascii="Times New Roman" w:hAnsi="Times New Roman"/>
          <w:sz w:val="28"/>
          <w:szCs w:val="28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486230" w:rsidRPr="002B1A53" w:rsidRDefault="00486230" w:rsidP="00486230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486230" w:rsidRPr="00C90D8F" w:rsidRDefault="00486230" w:rsidP="0048623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86230" w:rsidRPr="002B1A53" w:rsidRDefault="00486230" w:rsidP="00486230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Научная электронная библиотека (</w:t>
      </w:r>
      <w:hyperlink r:id="rId51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http://elibrary.ru/</w:t>
        </w:r>
      </w:hyperlink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)</w:t>
      </w:r>
    </w:p>
    <w:p w:rsidR="00486230" w:rsidRPr="002B1A53" w:rsidRDefault="00486230" w:rsidP="00486230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Кембриджский словарь английского языка (</w:t>
      </w:r>
      <w:hyperlink r:id="rId52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http://dictionary.cambridge.org/</w:t>
        </w:r>
      </w:hyperlink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)</w:t>
      </w:r>
    </w:p>
    <w:p w:rsidR="00486230" w:rsidRPr="002B1A53" w:rsidRDefault="00486230" w:rsidP="00486230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Оксфордский словарь английского языка (</w:t>
      </w:r>
      <w:hyperlink r:id="rId53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http://oxforddictionaries.com/</w:t>
        </w:r>
      </w:hyperlink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)</w:t>
      </w:r>
    </w:p>
    <w:p w:rsidR="00486230" w:rsidRPr="002B1A53" w:rsidRDefault="00486230" w:rsidP="00486230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Русский филологический портал: </w:t>
      </w:r>
      <w:hyperlink r:id="rId54" w:history="1">
        <w:r w:rsidRPr="002B1A53">
          <w:rPr>
            <w:rStyle w:val="af5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http://philology.ru/</w:t>
        </w:r>
      </w:hyperlink>
    </w:p>
    <w:p w:rsidR="00486230" w:rsidRPr="002B1A53" w:rsidRDefault="00486230" w:rsidP="00486230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Словари иностранных языков онлайн (</w:t>
      </w:r>
      <w:hyperlink r:id="rId55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http://lingvopro.abbyyonline.com/ru</w:t>
        </w:r>
      </w:hyperlink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, </w:t>
      </w:r>
      <w:hyperlink r:id="rId56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http://www.multitran.ru/</w:t>
        </w:r>
      </w:hyperlink>
      <w:proofErr w:type="gramStart"/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 )</w:t>
      </w:r>
      <w:proofErr w:type="gramEnd"/>
    </w:p>
    <w:p w:rsidR="00486230" w:rsidRPr="002B1A53" w:rsidRDefault="00486230" w:rsidP="00486230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pacing w:val="-2"/>
          <w:sz w:val="28"/>
          <w:szCs w:val="28"/>
        </w:rPr>
      </w:pPr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Электронная информационно-образовательная среда </w:t>
      </w:r>
      <w:proofErr w:type="spellStart"/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>Мининского</w:t>
      </w:r>
      <w:proofErr w:type="spellEnd"/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 университета  (</w:t>
      </w:r>
      <w:hyperlink r:id="rId57">
        <w:r w:rsidRPr="002B1A53">
          <w:rPr>
            <w:rFonts w:ascii="Times New Roman" w:hAnsi="Times New Roman"/>
            <w:bCs/>
            <w:color w:val="0000FF"/>
            <w:spacing w:val="-2"/>
            <w:sz w:val="28"/>
            <w:szCs w:val="28"/>
            <w:u w:val="single"/>
          </w:rPr>
          <w:t>http://ya.mininuniver.ru/</w:t>
        </w:r>
      </w:hyperlink>
      <w:proofErr w:type="gramStart"/>
      <w:r w:rsidRPr="002B1A53">
        <w:rPr>
          <w:rFonts w:ascii="Times New Roman" w:hAnsi="Times New Roman"/>
          <w:bCs/>
          <w:color w:val="000000"/>
          <w:spacing w:val="-2"/>
          <w:sz w:val="28"/>
          <w:szCs w:val="28"/>
        </w:rPr>
        <w:t xml:space="preserve"> )</w:t>
      </w:r>
      <w:proofErr w:type="gramEnd"/>
    </w:p>
    <w:p w:rsidR="00486230" w:rsidRDefault="00486230" w:rsidP="00486230"/>
    <w:p w:rsidR="00486230" w:rsidRDefault="00486230" w:rsidP="00486230"/>
    <w:p w:rsidR="00486230" w:rsidRDefault="00486230" w:rsidP="00486230"/>
    <w:p w:rsidR="00F1481E" w:rsidRPr="002930D0" w:rsidRDefault="0012737F" w:rsidP="002930D0">
      <w:pPr>
        <w:pStyle w:val="a4"/>
        <w:numPr>
          <w:ilvl w:val="1"/>
          <w:numId w:val="24"/>
        </w:num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930D0">
        <w:rPr>
          <w:rFonts w:ascii="Times New Roman" w:eastAsia="Times New Roman" w:hAnsi="Times New Roman"/>
          <w:b/>
          <w:sz w:val="28"/>
          <w:szCs w:val="28"/>
          <w:lang w:eastAsia="ru-RU"/>
        </w:rPr>
        <w:t>ПРОГРАММА ДИСЦИПЛИНЫ</w:t>
      </w:r>
    </w:p>
    <w:p w:rsidR="00C90D8F" w:rsidRPr="00C90D8F" w:rsidRDefault="0012737F" w:rsidP="005A158D">
      <w:pPr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Pr="00C90D8F">
        <w:rPr>
          <w:rFonts w:ascii="Times New Roman" w:eastAsia="Times New Roman" w:hAnsi="Times New Roman"/>
          <w:b/>
          <w:sz w:val="28"/>
          <w:szCs w:val="28"/>
          <w:lang w:eastAsia="ru-RU"/>
        </w:rPr>
        <w:t>Территориальные в</w:t>
      </w:r>
      <w:r w:rsidR="00F307D3">
        <w:rPr>
          <w:rFonts w:ascii="Times New Roman" w:eastAsia="Times New Roman" w:hAnsi="Times New Roman"/>
          <w:b/>
          <w:sz w:val="28"/>
          <w:szCs w:val="28"/>
          <w:lang w:eastAsia="ru-RU"/>
        </w:rPr>
        <w:t>арианты английского языка</w:t>
      </w: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»  </w:t>
      </w:r>
    </w:p>
    <w:p w:rsidR="0012737F" w:rsidRDefault="0012737F" w:rsidP="005A158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2737F" w:rsidRPr="001B7803" w:rsidRDefault="0012737F" w:rsidP="001B7803">
      <w:pPr>
        <w:pStyle w:val="a4"/>
        <w:numPr>
          <w:ilvl w:val="3"/>
          <w:numId w:val="15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B780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C90D8F" w:rsidRPr="00C90D8F" w:rsidRDefault="00C90D8F" w:rsidP="00C90D8F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144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274CA" w:rsidRPr="00C90D8F" w:rsidRDefault="005274CA" w:rsidP="00C90D8F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r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</w:t>
      </w:r>
      <w:r w:rsidR="00F307D3">
        <w:rPr>
          <w:rFonts w:ascii="Times New Roman" w:eastAsia="Times New Roman" w:hAnsi="Times New Roman"/>
          <w:sz w:val="28"/>
          <w:szCs w:val="28"/>
          <w:lang w:eastAsia="ru-RU"/>
        </w:rPr>
        <w:t xml:space="preserve"> языка</w:t>
      </w:r>
      <w:r w:rsidRPr="00C90D8F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нацелена на подготовку </w:t>
      </w:r>
      <w:proofErr w:type="gramStart"/>
      <w:r w:rsidRPr="00C90D8F">
        <w:rPr>
          <w:rFonts w:ascii="Times New Roman" w:hAnsi="Times New Roman"/>
          <w:sz w:val="28"/>
          <w:szCs w:val="28"/>
          <w:highlight w:val="white"/>
        </w:rPr>
        <w:t>высоко квалифицированных</w:t>
      </w:r>
      <w:proofErr w:type="gramEnd"/>
      <w:r w:rsidRPr="00C90D8F">
        <w:rPr>
          <w:rFonts w:ascii="Times New Roman" w:hAnsi="Times New Roman"/>
          <w:sz w:val="28"/>
          <w:szCs w:val="28"/>
          <w:highlight w:val="white"/>
        </w:rPr>
        <w:t xml:space="preserve"> кадров, способных успешно решать профессиональные задачи в условиях глобализации рыночной экономики на уровне мировых стандартов. </w:t>
      </w:r>
      <w:r w:rsidRPr="00C90D8F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C90D8F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</w:t>
      </w:r>
      <w:r w:rsidRPr="00C90D8F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C90D8F">
        <w:rPr>
          <w:rFonts w:ascii="Times New Roman" w:hAnsi="Times New Roman"/>
          <w:bCs/>
          <w:sz w:val="28"/>
          <w:szCs w:val="28"/>
        </w:rPr>
        <w:t>тематический план, методы обучения, рейтинг-план, критерии аттестации</w:t>
      </w:r>
      <w:r w:rsidRPr="00C90D8F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C90D8F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C90D8F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90D8F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C90D8F">
        <w:rPr>
          <w:rFonts w:ascii="Times New Roman" w:hAnsi="Times New Roman"/>
          <w:iCs/>
          <w:sz w:val="28"/>
          <w:szCs w:val="28"/>
        </w:rPr>
        <w:t>.</w:t>
      </w:r>
      <w:r w:rsidRPr="00C90D8F">
        <w:rPr>
          <w:rFonts w:ascii="Times New Roman" w:hAnsi="Times New Roman"/>
          <w:sz w:val="28"/>
          <w:szCs w:val="28"/>
        </w:rPr>
        <w:t xml:space="preserve"> Самостоятельная работа студента предполагает работу с учебной и справочной литературой по теоретической фонетике английского языка. </w:t>
      </w:r>
    </w:p>
    <w:p w:rsidR="005274CA" w:rsidRPr="00C90D8F" w:rsidRDefault="005274CA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lastRenderedPageBreak/>
        <w:t>Данная Программа рассчитана на курс обучения английскому языку общей трудоемкостью 2</w:t>
      </w:r>
      <w:r w:rsidR="00C90D8F"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</w:rPr>
        <w:t xml:space="preserve">зачётные (кредитные) единицы (72 академических часа: </w:t>
      </w:r>
      <w:r w:rsidR="00F307D3">
        <w:rPr>
          <w:rFonts w:ascii="Times New Roman" w:hAnsi="Times New Roman"/>
          <w:sz w:val="28"/>
          <w:szCs w:val="28"/>
        </w:rPr>
        <w:t>34</w:t>
      </w:r>
      <w:r w:rsidR="00C90D8F"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</w:rPr>
        <w:t>час</w:t>
      </w:r>
      <w:r w:rsidR="00F307D3">
        <w:rPr>
          <w:rFonts w:ascii="Times New Roman" w:hAnsi="Times New Roman"/>
          <w:sz w:val="28"/>
          <w:szCs w:val="28"/>
        </w:rPr>
        <w:t>а</w:t>
      </w:r>
      <w:r w:rsidRPr="00C90D8F">
        <w:rPr>
          <w:rFonts w:ascii="Times New Roman" w:hAnsi="Times New Roman"/>
          <w:sz w:val="28"/>
          <w:szCs w:val="28"/>
        </w:rPr>
        <w:t xml:space="preserve"> контактной  работы, </w:t>
      </w:r>
      <w:r w:rsidR="00C90D8F">
        <w:rPr>
          <w:rFonts w:ascii="Times New Roman" w:hAnsi="Times New Roman"/>
          <w:sz w:val="28"/>
          <w:szCs w:val="28"/>
        </w:rPr>
        <w:t>3</w:t>
      </w:r>
      <w:r w:rsidR="00F307D3">
        <w:rPr>
          <w:rFonts w:ascii="Times New Roman" w:hAnsi="Times New Roman"/>
          <w:sz w:val="28"/>
          <w:szCs w:val="28"/>
        </w:rPr>
        <w:t>8</w:t>
      </w:r>
      <w:r w:rsidRPr="00C90D8F">
        <w:rPr>
          <w:rFonts w:ascii="Times New Roman" w:hAnsi="Times New Roman"/>
          <w:sz w:val="28"/>
          <w:szCs w:val="28"/>
        </w:rPr>
        <w:t xml:space="preserve"> час</w:t>
      </w:r>
      <w:r w:rsidR="008F1EFE">
        <w:rPr>
          <w:rFonts w:ascii="Times New Roman" w:hAnsi="Times New Roman"/>
          <w:sz w:val="28"/>
          <w:szCs w:val="28"/>
        </w:rPr>
        <w:t>ов</w:t>
      </w:r>
      <w:r w:rsidRPr="00C90D8F">
        <w:rPr>
          <w:rFonts w:ascii="Times New Roman" w:hAnsi="Times New Roman"/>
          <w:sz w:val="28"/>
          <w:szCs w:val="28"/>
        </w:rPr>
        <w:t xml:space="preserve"> самостоятельной работы). </w:t>
      </w:r>
    </w:p>
    <w:p w:rsidR="005A4789" w:rsidRPr="00C90D8F" w:rsidRDefault="005274CA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Дисциплина</w:t>
      </w:r>
      <w:r w:rsidRPr="00C90D8F">
        <w:rPr>
          <w:rFonts w:ascii="Times New Roman" w:hAnsi="Times New Roman"/>
          <w:sz w:val="28"/>
          <w:szCs w:val="28"/>
        </w:rPr>
        <w:t xml:space="preserve"> «</w:t>
      </w:r>
      <w:r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</w:t>
      </w:r>
      <w:r w:rsidR="00333847">
        <w:rPr>
          <w:rFonts w:ascii="Times New Roman" w:eastAsia="Times New Roman" w:hAnsi="Times New Roman"/>
          <w:sz w:val="28"/>
          <w:szCs w:val="28"/>
          <w:lang w:eastAsia="ru-RU"/>
        </w:rPr>
        <w:t xml:space="preserve"> языка</w:t>
      </w:r>
      <w:r w:rsidRPr="00C90D8F">
        <w:rPr>
          <w:rFonts w:ascii="Times New Roman" w:hAnsi="Times New Roman"/>
          <w:sz w:val="28"/>
          <w:szCs w:val="28"/>
        </w:rPr>
        <w:t>»</w:t>
      </w:r>
      <w:r w:rsidRPr="00C90D8F">
        <w:rPr>
          <w:rFonts w:ascii="Times New Roman" w:hAnsi="Times New Roman"/>
          <w:sz w:val="28"/>
          <w:szCs w:val="28"/>
          <w:highlight w:val="white"/>
        </w:rPr>
        <w:t xml:space="preserve">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C90D8F">
        <w:rPr>
          <w:rFonts w:ascii="Times New Roman" w:hAnsi="Times New Roman"/>
          <w:sz w:val="28"/>
          <w:szCs w:val="28"/>
        </w:rPr>
        <w:t xml:space="preserve">. </w:t>
      </w:r>
    </w:p>
    <w:p w:rsidR="00C90D8F" w:rsidRDefault="00F067EC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</w:t>
      </w:r>
      <w:proofErr w:type="spellStart"/>
      <w:r w:rsidRPr="00C90D8F">
        <w:rPr>
          <w:rFonts w:ascii="Times New Roman" w:hAnsi="Times New Roman"/>
          <w:sz w:val="28"/>
          <w:szCs w:val="28"/>
          <w:highlight w:val="white"/>
        </w:rPr>
        <w:t>бакалавриата</w:t>
      </w:r>
      <w:proofErr w:type="spellEnd"/>
      <w:r w:rsidRPr="00C90D8F">
        <w:rPr>
          <w:rFonts w:ascii="Times New Roman" w:hAnsi="Times New Roman"/>
          <w:sz w:val="28"/>
          <w:szCs w:val="28"/>
          <w:highlight w:val="white"/>
        </w:rPr>
        <w:t xml:space="preserve">, </w:t>
      </w:r>
      <w:r w:rsidRPr="00C90D8F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2»,</w:t>
      </w:r>
      <w:r w:rsidRPr="00C90D8F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C90D8F">
        <w:rPr>
          <w:rFonts w:ascii="Times New Roman" w:hAnsi="Times New Roman"/>
          <w:sz w:val="28"/>
          <w:szCs w:val="28"/>
        </w:rPr>
        <w:t xml:space="preserve"> направления</w:t>
      </w:r>
      <w:r w:rsidRPr="00C90D8F">
        <w:rPr>
          <w:rFonts w:ascii="Times New Roman" w:hAnsi="Times New Roman"/>
          <w:i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</w:rPr>
        <w:t>«Педагогическое образование». Модули, для которых данный модуль является предшествующим:  «Диахронически</w:t>
      </w:r>
      <w:r w:rsidR="002930D0">
        <w:rPr>
          <w:rFonts w:ascii="Times New Roman" w:hAnsi="Times New Roman"/>
          <w:sz w:val="28"/>
          <w:szCs w:val="28"/>
        </w:rPr>
        <w:t>й анализ англоязычного  текста»</w:t>
      </w:r>
      <w:r w:rsidRPr="00C90D8F">
        <w:rPr>
          <w:rFonts w:ascii="Times New Roman" w:hAnsi="Times New Roman"/>
          <w:sz w:val="28"/>
          <w:szCs w:val="28"/>
        </w:rPr>
        <w:t>.</w:t>
      </w:r>
    </w:p>
    <w:p w:rsidR="005274CA" w:rsidRPr="00C90D8F" w:rsidRDefault="005274CA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Дисциплина по выбору «</w:t>
      </w:r>
      <w:r w:rsidR="00C90D8F"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</w:t>
      </w:r>
      <w:r w:rsidR="00333847">
        <w:rPr>
          <w:rFonts w:ascii="Times New Roman" w:eastAsia="Times New Roman" w:hAnsi="Times New Roman"/>
          <w:sz w:val="28"/>
          <w:szCs w:val="28"/>
          <w:lang w:eastAsia="ru-RU"/>
        </w:rPr>
        <w:t>арианты английского языка</w:t>
      </w: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C90D8F">
        <w:rPr>
          <w:rFonts w:ascii="Times New Roman" w:hAnsi="Times New Roman"/>
          <w:sz w:val="28"/>
          <w:szCs w:val="28"/>
        </w:rPr>
        <w:t xml:space="preserve"> (</w:t>
      </w:r>
      <w:r w:rsidRPr="00C90D8F">
        <w:rPr>
          <w:rFonts w:ascii="Times New Roman" w:eastAsia="Times New Roman" w:hAnsi="Times New Roman"/>
          <w:bCs/>
          <w:sz w:val="28"/>
          <w:szCs w:val="28"/>
          <w:lang w:eastAsia="ru-RU"/>
        </w:rPr>
        <w:t>К.М.09.ДВ.01.03</w:t>
      </w:r>
      <w:r w:rsidRPr="00C90D8F">
        <w:rPr>
          <w:rFonts w:ascii="Times New Roman" w:hAnsi="Times New Roman"/>
          <w:sz w:val="28"/>
          <w:szCs w:val="28"/>
        </w:rPr>
        <w:t>) относится к вариативной части (Б</w:t>
      </w:r>
      <w:proofErr w:type="gramStart"/>
      <w:r w:rsidRPr="00C90D8F">
        <w:rPr>
          <w:rFonts w:ascii="Times New Roman" w:hAnsi="Times New Roman"/>
          <w:sz w:val="28"/>
          <w:szCs w:val="28"/>
        </w:rPr>
        <w:t>1</w:t>
      </w:r>
      <w:proofErr w:type="gramEnd"/>
      <w:r w:rsidRPr="00C90D8F">
        <w:rPr>
          <w:rFonts w:ascii="Times New Roman" w:hAnsi="Times New Roman"/>
          <w:sz w:val="28"/>
          <w:szCs w:val="28"/>
        </w:rPr>
        <w:t>.В) комплексного модуля «</w:t>
      </w:r>
      <w:r w:rsidRPr="00C90D8F">
        <w:rPr>
          <w:rFonts w:ascii="Times New Roman" w:eastAsia="Times New Roman" w:hAnsi="Times New Roman"/>
          <w:bCs/>
          <w:sz w:val="28"/>
          <w:szCs w:val="28"/>
          <w:lang w:eastAsia="ru-RU"/>
        </w:rPr>
        <w:t>Фонологический анализ англоязычного текста</w:t>
      </w:r>
      <w:r w:rsidRPr="00C90D8F">
        <w:rPr>
          <w:rFonts w:ascii="Times New Roman" w:hAnsi="Times New Roman"/>
          <w:sz w:val="28"/>
          <w:szCs w:val="28"/>
        </w:rPr>
        <w:t xml:space="preserve">» (К.М.09), 7 семестр. </w:t>
      </w:r>
    </w:p>
    <w:p w:rsidR="00333847" w:rsidRDefault="00333847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C90D8F" w:rsidRPr="00C90D8F" w:rsidRDefault="00C90D8F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C797C" w:rsidRPr="00C90D8F" w:rsidRDefault="00F067EC" w:rsidP="005A158D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Дисциплина </w:t>
      </w:r>
      <w:r w:rsidRPr="00C90D8F">
        <w:rPr>
          <w:rFonts w:ascii="Times New Roman" w:hAnsi="Times New Roman"/>
          <w:sz w:val="28"/>
          <w:szCs w:val="28"/>
          <w:highlight w:val="white"/>
        </w:rPr>
        <w:t>«</w:t>
      </w:r>
      <w:r w:rsidR="005274CA"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</w:t>
      </w:r>
      <w:r w:rsidR="0018382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307D3">
        <w:rPr>
          <w:rFonts w:ascii="Times New Roman" w:eastAsia="Times New Roman" w:hAnsi="Times New Roman"/>
          <w:sz w:val="28"/>
          <w:szCs w:val="28"/>
          <w:lang w:eastAsia="ru-RU"/>
        </w:rPr>
        <w:t>языка</w:t>
      </w:r>
      <w:r w:rsidRPr="00C90D8F">
        <w:rPr>
          <w:rFonts w:ascii="Times New Roman" w:hAnsi="Times New Roman"/>
          <w:sz w:val="28"/>
          <w:szCs w:val="28"/>
        </w:rPr>
        <w:t xml:space="preserve">» </w:t>
      </w:r>
      <w:r w:rsidR="00F307D3">
        <w:rPr>
          <w:rFonts w:ascii="Times New Roman" w:hAnsi="Times New Roman"/>
          <w:sz w:val="28"/>
          <w:szCs w:val="28"/>
        </w:rPr>
        <w:t>(К.М.09.ДВ.01.03</w:t>
      </w:r>
      <w:r w:rsidR="00FC797C" w:rsidRPr="00C90D8F">
        <w:rPr>
          <w:rFonts w:ascii="Times New Roman" w:hAnsi="Times New Roman"/>
          <w:sz w:val="28"/>
          <w:szCs w:val="28"/>
        </w:rPr>
        <w:t xml:space="preserve">) </w:t>
      </w:r>
      <w:r w:rsidR="005274CA" w:rsidRPr="00C90D8F">
        <w:rPr>
          <w:rFonts w:ascii="Times New Roman" w:hAnsi="Times New Roman" w:cs="Times New Roman"/>
          <w:color w:val="auto"/>
          <w:sz w:val="28"/>
          <w:szCs w:val="28"/>
        </w:rPr>
        <w:t>относится к вариативной части</w:t>
      </w:r>
      <w:r w:rsidRPr="00C90D8F">
        <w:rPr>
          <w:rFonts w:ascii="Times New Roman" w:hAnsi="Times New Roman"/>
          <w:sz w:val="28"/>
          <w:szCs w:val="28"/>
        </w:rPr>
        <w:t xml:space="preserve"> </w:t>
      </w:r>
      <w:r w:rsidR="00FC797C" w:rsidRPr="00C90D8F">
        <w:rPr>
          <w:rFonts w:ascii="Times New Roman" w:hAnsi="Times New Roman" w:cs="Times New Roman"/>
          <w:color w:val="auto"/>
          <w:sz w:val="28"/>
          <w:szCs w:val="28"/>
        </w:rPr>
        <w:t>комплексного модуля «</w:t>
      </w:r>
      <w:r w:rsidR="00FC797C" w:rsidRPr="00C90D8F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>Фонологический анализ англоязычного текста</w:t>
      </w:r>
      <w:r w:rsidR="00FC797C" w:rsidRPr="00C90D8F">
        <w:rPr>
          <w:rFonts w:ascii="Times New Roman" w:hAnsi="Times New Roman" w:cs="Times New Roman"/>
          <w:color w:val="auto"/>
          <w:sz w:val="28"/>
          <w:szCs w:val="28"/>
        </w:rPr>
        <w:t xml:space="preserve">» (К.М.09), 7 семестр. </w:t>
      </w:r>
    </w:p>
    <w:p w:rsidR="008F1EFE" w:rsidRPr="008F1EFE" w:rsidRDefault="008F1EFE" w:rsidP="008F1EFE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8F1EFE">
        <w:rPr>
          <w:rFonts w:ascii="Times New Roman" w:eastAsiaTheme="minorHAnsi" w:hAnsi="Times New Roman"/>
          <w:sz w:val="28"/>
          <w:szCs w:val="28"/>
        </w:rPr>
        <w:t xml:space="preserve"> «Входные» компетенции </w:t>
      </w:r>
      <w:proofErr w:type="gramStart"/>
      <w:r w:rsidRPr="008F1EFE">
        <w:rPr>
          <w:rFonts w:ascii="Times New Roman" w:eastAsiaTheme="minorHAnsi" w:hAnsi="Times New Roman"/>
          <w:sz w:val="28"/>
          <w:szCs w:val="28"/>
        </w:rPr>
        <w:t>обучающихся</w:t>
      </w:r>
      <w:proofErr w:type="gramEnd"/>
      <w:r w:rsidRPr="008F1EFE">
        <w:rPr>
          <w:rFonts w:ascii="Times New Roman" w:eastAsiaTheme="minorHAnsi" w:hAnsi="Times New Roman"/>
          <w:sz w:val="28"/>
          <w:szCs w:val="28"/>
        </w:rPr>
        <w:t>, необходимые для его изучения:</w:t>
      </w:r>
    </w:p>
    <w:p w:rsidR="008F1EFE" w:rsidRPr="008F1EFE" w:rsidRDefault="008F1EFE" w:rsidP="008F1EFE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8F1EFE">
        <w:rPr>
          <w:rFonts w:ascii="Times New Roman" w:eastAsiaTheme="minorHAnsi" w:hAnsi="Times New Roman"/>
          <w:sz w:val="28"/>
          <w:szCs w:val="28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F067EC" w:rsidRPr="00C90D8F" w:rsidRDefault="008F1EFE" w:rsidP="008F1EF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F1EFE">
        <w:rPr>
          <w:rFonts w:ascii="Times New Roman" w:eastAsiaTheme="minorHAnsi" w:hAnsi="Times New Roman"/>
          <w:sz w:val="28"/>
          <w:szCs w:val="28"/>
        </w:rPr>
        <w:t xml:space="preserve">ОПК-1: </w:t>
      </w:r>
      <w:proofErr w:type="gramStart"/>
      <w:r w:rsidRPr="008F1EFE">
        <w:rPr>
          <w:rFonts w:ascii="Times New Roman" w:eastAsiaTheme="minorHAnsi" w:hAnsi="Times New Roman"/>
          <w:sz w:val="28"/>
          <w:szCs w:val="28"/>
        </w:rPr>
        <w:t>Способен</w:t>
      </w:r>
      <w:proofErr w:type="gramEnd"/>
      <w:r w:rsidRPr="008F1EFE">
        <w:rPr>
          <w:rFonts w:ascii="Times New Roman" w:eastAsiaTheme="minorHAnsi" w:hAnsi="Times New Roman"/>
          <w:sz w:val="28"/>
          <w:szCs w:val="28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F067EC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F1481E" w:rsidRPr="00C90D8F" w:rsidRDefault="00F1481E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Pr="00C90D8F" w:rsidRDefault="00F067EC" w:rsidP="00C90D8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Pr="00C90D8F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Pr="00C90D8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C90D8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C90D8F">
        <w:rPr>
          <w:rFonts w:ascii="Times New Roman" w:hAnsi="Times New Roman"/>
          <w:sz w:val="28"/>
          <w:szCs w:val="28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</w:t>
      </w:r>
      <w:r w:rsidR="005274CA" w:rsidRPr="00C90D8F">
        <w:rPr>
          <w:rFonts w:ascii="Times New Roman" w:hAnsi="Times New Roman"/>
          <w:sz w:val="28"/>
          <w:szCs w:val="28"/>
        </w:rPr>
        <w:t xml:space="preserve"> о территориальных разновидностях английского произношения</w:t>
      </w:r>
      <w:r w:rsidR="005274CA" w:rsidRPr="00C90D8F">
        <w:rPr>
          <w:rFonts w:ascii="Times New Roman" w:hAnsi="Times New Roman"/>
          <w:sz w:val="28"/>
          <w:szCs w:val="28"/>
          <w:shd w:val="clear" w:color="auto" w:fill="FFFFFF"/>
        </w:rPr>
        <w:t xml:space="preserve"> для достижения более целостного и эффективного развития языковой компетенции бакалавра</w:t>
      </w:r>
      <w:r w:rsidR="005274CA" w:rsidRPr="00C90D8F">
        <w:rPr>
          <w:rFonts w:ascii="Times New Roman" w:hAnsi="Times New Roman"/>
          <w:sz w:val="28"/>
          <w:szCs w:val="28"/>
        </w:rPr>
        <w:t>.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lastRenderedPageBreak/>
        <w:t xml:space="preserve">Формировать у студентов систему знаний о фонетических </w:t>
      </w:r>
      <w:r w:rsidR="005274CA" w:rsidRPr="00C90D8F">
        <w:rPr>
          <w:rFonts w:ascii="Times New Roman" w:hAnsi="Times New Roman"/>
          <w:sz w:val="28"/>
          <w:szCs w:val="28"/>
        </w:rPr>
        <w:t xml:space="preserve">разновидностях </w:t>
      </w:r>
      <w:r w:rsidRPr="00C90D8F">
        <w:rPr>
          <w:rFonts w:ascii="Times New Roman" w:hAnsi="Times New Roman"/>
          <w:sz w:val="28"/>
          <w:szCs w:val="28"/>
        </w:rPr>
        <w:t xml:space="preserve">изучаемого языка, составляющими основу теоретической и практической профессиональной подготовки специалиста; 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F067EC" w:rsidRPr="00C90D8F" w:rsidRDefault="00F067EC" w:rsidP="005A158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F067EC" w:rsidRPr="00C90D8F" w:rsidRDefault="00F067EC" w:rsidP="005A158D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F1481E" w:rsidRPr="00FA2DCD" w:rsidRDefault="00FA2DCD" w:rsidP="00FA2DCD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108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4. </w:t>
      </w:r>
      <w:r w:rsidR="0064108C" w:rsidRPr="00FA2DC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p w:rsidR="002D695C" w:rsidRPr="00D77103" w:rsidRDefault="002D695C" w:rsidP="002D695C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УК-1 </w:t>
      </w:r>
      <w:r w:rsidRPr="00D77103">
        <w:rPr>
          <w:rFonts w:ascii="Times New Roman" w:eastAsia="Times New Roman" w:hAnsi="Times New Roman"/>
          <w:sz w:val="28"/>
          <w:szCs w:val="28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2D695C" w:rsidRPr="002D695C" w:rsidRDefault="002D695C" w:rsidP="002D695C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108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254"/>
        <w:gridCol w:w="1843"/>
      </w:tblGrid>
      <w:tr w:rsidR="0064108C" w:rsidRPr="00C90D8F" w:rsidTr="003B784B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08C" w:rsidRPr="00F1481E" w:rsidRDefault="0064108C" w:rsidP="00C90D8F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08C" w:rsidRPr="00F1481E" w:rsidRDefault="0064108C" w:rsidP="00C90D8F">
            <w:pPr>
              <w:suppressAutoHyphens/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08C" w:rsidRPr="00F1481E" w:rsidRDefault="0064108C" w:rsidP="00C90D8F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08C" w:rsidRPr="00F1481E" w:rsidRDefault="0064108C" w:rsidP="00C90D8F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08C" w:rsidRPr="00F1481E" w:rsidRDefault="0064108C" w:rsidP="00D77103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  <w:r w:rsidR="00D7710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08C" w:rsidRPr="00F1481E" w:rsidRDefault="0064108C" w:rsidP="00C90D8F">
            <w:pPr>
              <w:autoSpaceDE w:val="0"/>
              <w:autoSpaceDN w:val="0"/>
              <w:adjustRightInd w:val="0"/>
              <w:spacing w:after="0"/>
              <w:contextualSpacing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77103" w:rsidRPr="00C90D8F" w:rsidTr="003B784B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F1481E" w:rsidRDefault="00D77103" w:rsidP="002F273A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F1481E" w:rsidRDefault="00D77103" w:rsidP="002F273A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знания территориальных особенностей  изучаемого языка  </w:t>
            </w:r>
          </w:p>
          <w:p w:rsidR="00D77103" w:rsidRPr="00F1481E" w:rsidRDefault="00D77103" w:rsidP="002F273A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в практике устной коммуникации</w:t>
            </w:r>
          </w:p>
          <w:p w:rsidR="00D77103" w:rsidRPr="00F1481E" w:rsidRDefault="00D77103" w:rsidP="002F273A">
            <w:pPr>
              <w:suppressAutoHyphens/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103" w:rsidRPr="00F1481E" w:rsidRDefault="00D77103" w:rsidP="002F273A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F1481E" w:rsidRDefault="00D77103" w:rsidP="002F273A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F1481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F1481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F1481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F1481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F1481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 xml:space="preserve"> территориальных разновидностях</w:t>
            </w:r>
            <w:r w:rsidRPr="00F1481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 функционирования языка 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Default="002930D0" w:rsidP="003E3D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</w:t>
            </w:r>
            <w:r w:rsidR="00D77103"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77103" w:rsidRPr="00DB597C" w:rsidRDefault="00D77103" w:rsidP="003E3D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Pr="00F1481E" w:rsidRDefault="00D77103" w:rsidP="002F273A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D77103" w:rsidRPr="00F1481E" w:rsidRDefault="00D77103" w:rsidP="002F273A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77103" w:rsidRPr="00F1481E" w:rsidRDefault="00D77103" w:rsidP="002F273A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D77103" w:rsidRPr="00F1481E" w:rsidRDefault="00D77103" w:rsidP="002F273A">
            <w:pPr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D77103" w:rsidRPr="00F1481E" w:rsidRDefault="00D77103" w:rsidP="002F273A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77103" w:rsidRPr="00C90D8F" w:rsidTr="003B784B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F1481E" w:rsidRDefault="00D77103" w:rsidP="002F273A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F1481E" w:rsidRDefault="00D77103" w:rsidP="002F273A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находить, </w:t>
            </w:r>
            <w:r w:rsidRPr="00F1481E">
              <w:rPr>
                <w:rFonts w:ascii="Times New Roman" w:hAnsi="Times New Roman"/>
                <w:sz w:val="24"/>
                <w:szCs w:val="24"/>
              </w:rPr>
              <w:lastRenderedPageBreak/>
              <w:t>воспринимать  и использовать информацию о территориальных разновидностях английского произношения, полученную из печатных и электронных источников  в рамках социокультурного общения для решения коммуникативных задач</w:t>
            </w:r>
          </w:p>
          <w:p w:rsidR="00D77103" w:rsidRPr="00F1481E" w:rsidRDefault="00D77103" w:rsidP="002F273A">
            <w:pPr>
              <w:suppressAutoHyphens/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103" w:rsidRPr="00F1481E" w:rsidRDefault="00D77103" w:rsidP="002F273A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lastRenderedPageBreak/>
              <w:t>ОР.2-6-1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103" w:rsidRPr="00F1481E" w:rsidRDefault="00D77103" w:rsidP="002F273A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</w:t>
            </w:r>
            <w:r w:rsidRPr="00F1481E">
              <w:rPr>
                <w:rFonts w:ascii="Times New Roman" w:hAnsi="Times New Roman"/>
                <w:sz w:val="24"/>
                <w:szCs w:val="24"/>
              </w:rPr>
              <w:lastRenderedPageBreak/>
              <w:t>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D77103" w:rsidRPr="00F1481E" w:rsidRDefault="00D77103" w:rsidP="002F273A">
            <w:pPr>
              <w:autoSpaceDE w:val="0"/>
              <w:autoSpaceDN w:val="0"/>
              <w:adjustRightInd w:val="0"/>
              <w:spacing w:after="0"/>
              <w:contextualSpacing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Default="002930D0" w:rsidP="003E3D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УК.1.2</w:t>
            </w:r>
            <w:r w:rsidR="00D77103"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D77103"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</w:p>
          <w:p w:rsidR="00D77103" w:rsidRPr="00DB597C" w:rsidRDefault="00D77103" w:rsidP="003E3D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103" w:rsidRPr="00F1481E" w:rsidRDefault="00D77103" w:rsidP="002F273A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D77103" w:rsidRPr="00F1481E" w:rsidRDefault="00D77103" w:rsidP="002F273A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77103" w:rsidRPr="00F1481E" w:rsidRDefault="00D77103" w:rsidP="002F273A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lastRenderedPageBreak/>
              <w:t>устный ответ;</w:t>
            </w:r>
          </w:p>
          <w:p w:rsidR="00D77103" w:rsidRPr="00F1481E" w:rsidRDefault="00D77103" w:rsidP="002F273A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D77103" w:rsidRPr="00F1481E" w:rsidRDefault="00D77103" w:rsidP="002F273A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307D3" w:rsidRDefault="00F307D3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2737F" w:rsidRPr="00C90D8F" w:rsidRDefault="0012737F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55670C" w:rsidRPr="00C90D8F" w:rsidRDefault="0055670C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83828" w:rsidRPr="00183828" w:rsidRDefault="00DD4FCC" w:rsidP="00333847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C90D8F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227"/>
        <w:gridCol w:w="1417"/>
        <w:gridCol w:w="1276"/>
        <w:gridCol w:w="1418"/>
        <w:gridCol w:w="1275"/>
        <w:gridCol w:w="1135"/>
      </w:tblGrid>
      <w:tr w:rsidR="00183828" w:rsidRPr="00183828" w:rsidTr="00333847">
        <w:trPr>
          <w:trHeight w:val="203"/>
        </w:trPr>
        <w:tc>
          <w:tcPr>
            <w:tcW w:w="32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Наименование темы</w:t>
            </w:r>
          </w:p>
        </w:tc>
        <w:tc>
          <w:tcPr>
            <w:tcW w:w="41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Всего часов по дисциплине</w:t>
            </w:r>
          </w:p>
        </w:tc>
      </w:tr>
      <w:tr w:rsidR="00183828" w:rsidRPr="00183828" w:rsidTr="00333847">
        <w:trPr>
          <w:trHeight w:val="533"/>
        </w:trPr>
        <w:tc>
          <w:tcPr>
            <w:tcW w:w="32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2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828" w:rsidRPr="00183828" w:rsidRDefault="00183828" w:rsidP="00183828">
            <w:pPr>
              <w:tabs>
                <w:tab w:val="left" w:pos="814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183828">
              <w:rPr>
                <w:rFonts w:ascii="Times New Roman" w:hAnsi="Times New Roman"/>
                <w:sz w:val="28"/>
                <w:szCs w:val="28"/>
              </w:rPr>
              <w:t xml:space="preserve">Контактная СР (в т.ч. </w:t>
            </w:r>
            <w:proofErr w:type="gramEnd"/>
          </w:p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183828" w:rsidRPr="00183828" w:rsidTr="00333847">
        <w:trPr>
          <w:trHeight w:val="2972"/>
        </w:trPr>
        <w:tc>
          <w:tcPr>
            <w:tcW w:w="32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Лекции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183828" w:rsidRPr="00183828" w:rsidTr="00333847">
        <w:trPr>
          <w:trHeight w:val="1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Cs/>
                <w:sz w:val="28"/>
                <w:szCs w:val="28"/>
              </w:rPr>
              <w:t xml:space="preserve">Раздел 1.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32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58</w:t>
            </w:r>
          </w:p>
        </w:tc>
      </w:tr>
      <w:tr w:rsidR="00183828" w:rsidRPr="00183828" w:rsidTr="00333847">
        <w:trPr>
          <w:trHeight w:val="1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Тема 1.1. Нормативное произношение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</w:tr>
      <w:tr w:rsidR="00183828" w:rsidRPr="00183828" w:rsidTr="00333847">
        <w:trPr>
          <w:trHeight w:val="1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Тема 1.2. Британские типы произношения и их фонетические особенности.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183828" w:rsidRPr="00183828" w:rsidTr="00333847">
        <w:trPr>
          <w:trHeight w:val="1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lastRenderedPageBreak/>
              <w:t>Тема 1.3. Фонетические особенности американского произношения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183828" w:rsidRPr="00183828" w:rsidTr="00333847">
        <w:trPr>
          <w:trHeight w:val="1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2. Фонетика современного английского языка.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14</w:t>
            </w:r>
          </w:p>
        </w:tc>
      </w:tr>
      <w:tr w:rsidR="00183828" w:rsidRPr="00183828" w:rsidTr="00333847">
        <w:trPr>
          <w:trHeight w:val="1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Тема 2.1. Современные тенденции английского произношения.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183828" w:rsidRPr="00183828" w:rsidTr="00333847">
        <w:trPr>
          <w:trHeight w:val="1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828" w:rsidRPr="00183828" w:rsidRDefault="00183828" w:rsidP="00183828">
            <w:pPr>
              <w:rPr>
                <w:rFonts w:ascii="Times New Roman" w:hAnsi="Times New Roman"/>
                <w:sz w:val="28"/>
                <w:szCs w:val="28"/>
              </w:rPr>
            </w:pPr>
            <w:r w:rsidRPr="00183828">
              <w:rPr>
                <w:rFonts w:ascii="Times New Roman" w:hAnsi="Times New Roman"/>
                <w:sz w:val="28"/>
                <w:szCs w:val="28"/>
              </w:rPr>
              <w:t>Зачет с оценкой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83828" w:rsidRPr="00183828" w:rsidTr="00333847">
        <w:trPr>
          <w:trHeight w:val="357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38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828" w:rsidRPr="00183828" w:rsidRDefault="00183828" w:rsidP="001838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83828">
              <w:rPr>
                <w:rFonts w:ascii="Times New Roman" w:hAnsi="Times New Roman"/>
                <w:b/>
                <w:sz w:val="28"/>
                <w:szCs w:val="28"/>
              </w:rPr>
              <w:t>72</w:t>
            </w:r>
          </w:p>
        </w:tc>
      </w:tr>
    </w:tbl>
    <w:p w:rsidR="00183828" w:rsidRPr="00183828" w:rsidRDefault="00183828" w:rsidP="00183828">
      <w:pPr>
        <w:spacing w:after="0"/>
        <w:contextualSpacing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183828" w:rsidRDefault="00183828" w:rsidP="00333847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DD4FCC" w:rsidRDefault="00DD4FCC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F1481E" w:rsidRPr="00C90D8F" w:rsidRDefault="00F1481E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DD4FCC" w:rsidRPr="00C90D8F" w:rsidRDefault="00DD4FCC" w:rsidP="00C90D8F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При изучении дисциплины «</w:t>
      </w:r>
      <w:r w:rsidR="00093C9B"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</w:t>
      </w:r>
      <w:r w:rsidR="00333847">
        <w:rPr>
          <w:rFonts w:ascii="Times New Roman" w:eastAsia="Times New Roman" w:hAnsi="Times New Roman"/>
          <w:sz w:val="28"/>
          <w:szCs w:val="28"/>
          <w:lang w:eastAsia="ru-RU"/>
        </w:rPr>
        <w:t>арианты английского языка</w:t>
      </w:r>
      <w:r w:rsidRPr="00C90D8F">
        <w:rPr>
          <w:rFonts w:ascii="Times New Roman" w:hAnsi="Times New Roman"/>
          <w:sz w:val="28"/>
          <w:szCs w:val="28"/>
        </w:rPr>
        <w:t xml:space="preserve">» используются  следующие методы обучения: </w:t>
      </w:r>
    </w:p>
    <w:p w:rsidR="00DD4FCC" w:rsidRPr="00C90D8F" w:rsidRDefault="00DD4FCC" w:rsidP="00C90D8F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- работа с текстами по чтению и </w:t>
      </w:r>
      <w:proofErr w:type="spellStart"/>
      <w:r w:rsidRPr="00C90D8F">
        <w:rPr>
          <w:rFonts w:ascii="Times New Roman" w:hAnsi="Times New Roman"/>
          <w:sz w:val="28"/>
          <w:szCs w:val="28"/>
        </w:rPr>
        <w:t>аудированию</w:t>
      </w:r>
      <w:proofErr w:type="spellEnd"/>
      <w:r w:rsidRPr="00C90D8F">
        <w:rPr>
          <w:rFonts w:ascii="Times New Roman" w:hAnsi="Times New Roman"/>
          <w:sz w:val="28"/>
          <w:szCs w:val="28"/>
        </w:rPr>
        <w:t>,</w:t>
      </w:r>
    </w:p>
    <w:p w:rsidR="00DD4FCC" w:rsidRPr="00C90D8F" w:rsidRDefault="00DD4FCC" w:rsidP="00C90D8F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DD4FCC" w:rsidRPr="00C90D8F" w:rsidRDefault="00DD4FCC" w:rsidP="00C90D8F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DD4FCC" w:rsidRPr="00C90D8F" w:rsidRDefault="00DD4FCC" w:rsidP="00C90D8F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DD4FCC" w:rsidRPr="00C90D8F" w:rsidRDefault="00DD4FCC" w:rsidP="00C90D8F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- </w:t>
      </w:r>
      <w:r w:rsidRPr="00C90D8F">
        <w:rPr>
          <w:rFonts w:ascii="Times New Roman" w:hAnsi="Times New Roman"/>
          <w:sz w:val="28"/>
          <w:szCs w:val="28"/>
          <w:highlight w:val="white"/>
        </w:rPr>
        <w:t>выполнение индивидуальных / групповых проектов</w:t>
      </w:r>
      <w:r w:rsidRPr="00C90D8F">
        <w:rPr>
          <w:rFonts w:ascii="Times New Roman" w:hAnsi="Times New Roman"/>
          <w:sz w:val="28"/>
          <w:szCs w:val="28"/>
        </w:rPr>
        <w:t>,</w:t>
      </w:r>
    </w:p>
    <w:p w:rsidR="002930D0" w:rsidRDefault="002930D0" w:rsidP="00333847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D4FCC" w:rsidRPr="00C90D8F" w:rsidRDefault="00DD4FCC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6. </w:t>
      </w:r>
      <w:r w:rsidR="008F1EFE" w:rsidRPr="008F1EF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Рейтинг-план </w:t>
      </w: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дисциплины</w:t>
      </w:r>
    </w:p>
    <w:p w:rsidR="00DD4FCC" w:rsidRPr="00C90D8F" w:rsidRDefault="00DD4FCC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83"/>
        <w:gridCol w:w="1134"/>
        <w:gridCol w:w="992"/>
        <w:gridCol w:w="142"/>
        <w:gridCol w:w="1559"/>
        <w:gridCol w:w="851"/>
        <w:gridCol w:w="850"/>
        <w:gridCol w:w="993"/>
        <w:gridCol w:w="1275"/>
      </w:tblGrid>
      <w:tr w:rsidR="00DD4FCC" w:rsidRPr="00F1481E" w:rsidTr="003B784B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DD4FCC" w:rsidRPr="00F1481E" w:rsidTr="003B784B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DD4FCC" w:rsidRPr="00F1481E" w:rsidTr="003B784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C90D8F" w:rsidRPr="00F1481E">
              <w:rPr>
                <w:rFonts w:ascii="Times New Roman" w:hAnsi="Times New Roman"/>
                <w:sz w:val="24"/>
                <w:szCs w:val="24"/>
              </w:rPr>
              <w:t>6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DD4FCC" w:rsidRPr="00F1481E" w:rsidTr="003B784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C90D8F" w:rsidRPr="00F1481E">
              <w:rPr>
                <w:rFonts w:ascii="Times New Roman" w:hAnsi="Times New Roman"/>
                <w:sz w:val="24"/>
                <w:szCs w:val="24"/>
              </w:rPr>
              <w:t>6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DD4FCC" w:rsidRPr="00F1481E" w:rsidTr="003B784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C90D8F" w:rsidRPr="00F1481E">
              <w:rPr>
                <w:rFonts w:ascii="Times New Roman" w:hAnsi="Times New Roman"/>
                <w:sz w:val="24"/>
                <w:szCs w:val="24"/>
              </w:rPr>
              <w:t>6</w:t>
            </w:r>
            <w:r w:rsidRPr="00F1481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D4FCC" w:rsidRPr="00F1481E" w:rsidTr="003B784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DD4FCC" w:rsidRPr="00F1481E" w:rsidTr="003B784B">
              <w:tc>
                <w:tcPr>
                  <w:tcW w:w="1686" w:type="dxa"/>
                  <w:shd w:val="clear" w:color="auto" w:fill="FFFFFF"/>
                </w:tcPr>
                <w:p w:rsidR="00DD4FCC" w:rsidRPr="00F1481E" w:rsidRDefault="00DD4FCC" w:rsidP="00C90D8F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1481E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F1481E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DD4FCC" w:rsidRPr="00F1481E" w:rsidRDefault="00DD4FCC" w:rsidP="00C90D8F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1481E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 xml:space="preserve"> </w:t>
                  </w:r>
                </w:p>
              </w:tc>
            </w:tr>
          </w:tbl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DD4FCC" w:rsidRPr="00F1481E" w:rsidTr="003B784B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C90D8F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</w:tr>
      <w:tr w:rsidR="00DD4FCC" w:rsidRPr="00F1481E" w:rsidTr="00C90D8F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  <w:p w:rsidR="00DD4FCC" w:rsidRPr="00F1481E" w:rsidRDefault="00DD4FCC" w:rsidP="00C90D8F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ОР.2-1-1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F1481E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D4FCC" w:rsidRPr="00F1481E" w:rsidTr="00C90D8F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- тест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D4FCC" w:rsidRPr="00F1481E" w:rsidTr="00C90D8F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Итого за </w:t>
            </w:r>
            <w:proofErr w:type="gramStart"/>
            <w:r w:rsidR="00C90D8F" w:rsidRPr="00F1481E">
              <w:rPr>
                <w:rFonts w:ascii="Times New Roman" w:hAnsi="Times New Roman"/>
                <w:sz w:val="24"/>
                <w:szCs w:val="24"/>
              </w:rPr>
              <w:t>зачете</w:t>
            </w:r>
            <w:proofErr w:type="gramEnd"/>
            <w:r w:rsidRPr="00F1481E">
              <w:rPr>
                <w:rFonts w:ascii="Times New Roman" w:hAnsi="Times New Roman"/>
                <w:sz w:val="24"/>
                <w:szCs w:val="24"/>
              </w:rPr>
              <w:t xml:space="preserve"> (среднее арифметическое значение)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DD4FCC" w:rsidRPr="00F1481E" w:rsidTr="003B784B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D4FCC" w:rsidRPr="00F1481E" w:rsidTr="003B784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4FCC" w:rsidRPr="00F1481E" w:rsidRDefault="00DD4FCC" w:rsidP="00C90D8F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2737F" w:rsidRPr="00C90D8F" w:rsidRDefault="0012737F" w:rsidP="00C90D8F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33847" w:rsidRDefault="00333847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B784B" w:rsidRPr="00C90D8F" w:rsidRDefault="003B784B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F1481E" w:rsidRDefault="00F1481E" w:rsidP="00C90D8F">
      <w:pPr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B784B" w:rsidRPr="00C90D8F" w:rsidRDefault="003B784B" w:rsidP="00C90D8F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  <w:r w:rsidRPr="00C90D8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  <w:r w:rsidRPr="00C90D8F">
        <w:rPr>
          <w:rFonts w:ascii="Times New Roman" w:hAnsi="Times New Roman"/>
          <w:sz w:val="28"/>
          <w:szCs w:val="28"/>
          <w:u w:val="single"/>
        </w:rPr>
        <w:t xml:space="preserve"> </w:t>
      </w:r>
    </w:p>
    <w:p w:rsidR="003B784B" w:rsidRPr="00C90D8F" w:rsidRDefault="00F1481E" w:rsidP="00F1481E">
      <w:pPr>
        <w:spacing w:after="0"/>
        <w:ind w:left="426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3B784B" w:rsidRPr="00C90D8F">
        <w:rPr>
          <w:rFonts w:ascii="Times New Roman" w:hAnsi="Times New Roman"/>
          <w:sz w:val="28"/>
          <w:szCs w:val="28"/>
        </w:rPr>
        <w:t>Бурая Е.А. Фонетика современного английского языка. Теоретический курс: учеб</w:t>
      </w:r>
      <w:proofErr w:type="gramStart"/>
      <w:r w:rsidR="003B784B" w:rsidRPr="00C90D8F">
        <w:rPr>
          <w:rFonts w:ascii="Times New Roman" w:hAnsi="Times New Roman"/>
          <w:sz w:val="28"/>
          <w:szCs w:val="28"/>
        </w:rPr>
        <w:t>.</w:t>
      </w:r>
      <w:proofErr w:type="gramEnd"/>
      <w:r w:rsidR="003B784B" w:rsidRPr="00C90D8F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3B784B" w:rsidRPr="00C90D8F">
        <w:rPr>
          <w:rFonts w:ascii="Times New Roman" w:hAnsi="Times New Roman"/>
          <w:sz w:val="28"/>
          <w:szCs w:val="28"/>
        </w:rPr>
        <w:t>д</w:t>
      </w:r>
      <w:proofErr w:type="gramEnd"/>
      <w:r w:rsidR="003B784B" w:rsidRPr="00C90D8F">
        <w:rPr>
          <w:rFonts w:ascii="Times New Roman" w:hAnsi="Times New Roman"/>
          <w:sz w:val="28"/>
          <w:szCs w:val="28"/>
        </w:rPr>
        <w:t xml:space="preserve">ля студентов вузов,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обуч-ся</w:t>
      </w:r>
      <w:proofErr w:type="spellEnd"/>
      <w:r w:rsidR="003B784B" w:rsidRPr="00C90D8F">
        <w:rPr>
          <w:rFonts w:ascii="Times New Roman" w:hAnsi="Times New Roman"/>
          <w:sz w:val="28"/>
          <w:szCs w:val="28"/>
        </w:rPr>
        <w:t xml:space="preserve"> по спец. направления «Лингвистика и межкультурная коммуникация»: Рек. УМО по образованию в области лингвистики /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Е.А.</w:t>
      </w:r>
      <w:proofErr w:type="gramStart"/>
      <w:r w:rsidR="003B784B" w:rsidRPr="00C90D8F">
        <w:rPr>
          <w:rFonts w:ascii="Times New Roman" w:hAnsi="Times New Roman"/>
          <w:sz w:val="28"/>
          <w:szCs w:val="28"/>
        </w:rPr>
        <w:t>Бурая</w:t>
      </w:r>
      <w:proofErr w:type="spellEnd"/>
      <w:proofErr w:type="gramEnd"/>
      <w:r w:rsidR="003B784B" w:rsidRPr="00C90D8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И.Е.Галочкина</w:t>
      </w:r>
      <w:proofErr w:type="spellEnd"/>
      <w:r w:rsidR="003B784B" w:rsidRPr="00C90D8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Т.И.Шевченко</w:t>
      </w:r>
      <w:proofErr w:type="spellEnd"/>
      <w:r w:rsidR="003B784B" w:rsidRPr="00C90D8F">
        <w:rPr>
          <w:rFonts w:ascii="Times New Roman" w:hAnsi="Times New Roman"/>
          <w:sz w:val="28"/>
          <w:szCs w:val="28"/>
        </w:rPr>
        <w:t>.- М.: Академия, 20</w:t>
      </w:r>
      <w:r w:rsidR="008F1EFE">
        <w:rPr>
          <w:rFonts w:ascii="Times New Roman" w:hAnsi="Times New Roman"/>
          <w:sz w:val="28"/>
          <w:szCs w:val="28"/>
        </w:rPr>
        <w:t>15</w:t>
      </w:r>
      <w:r w:rsidR="003B784B" w:rsidRPr="00C90D8F">
        <w:rPr>
          <w:rFonts w:ascii="Times New Roman" w:hAnsi="Times New Roman"/>
          <w:sz w:val="28"/>
          <w:szCs w:val="28"/>
        </w:rPr>
        <w:t>.- 272 с.-</w:t>
      </w:r>
      <w:r w:rsidR="003B784B" w:rsidRPr="00F1481E">
        <w:rPr>
          <w:rFonts w:ascii="Times New Roman" w:hAnsi="Times New Roman"/>
          <w:sz w:val="28"/>
          <w:szCs w:val="28"/>
        </w:rPr>
        <w:t xml:space="preserve"> </w:t>
      </w:r>
      <w:r w:rsidR="003B784B" w:rsidRPr="00C90D8F">
        <w:rPr>
          <w:rFonts w:ascii="Times New Roman" w:hAnsi="Times New Roman"/>
          <w:sz w:val="28"/>
          <w:szCs w:val="28"/>
        </w:rPr>
        <w:t>(Высшее профессиональное образование).</w:t>
      </w:r>
    </w:p>
    <w:p w:rsidR="003B784B" w:rsidRPr="00F1481E" w:rsidRDefault="003B784B" w:rsidP="00C90D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B784B" w:rsidRPr="00C90D8F" w:rsidRDefault="003B784B" w:rsidP="00C90D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3B784B" w:rsidRPr="00F1481E" w:rsidRDefault="00F1481E" w:rsidP="00F1481E">
      <w:pPr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3B784B" w:rsidRPr="00C90D8F">
        <w:rPr>
          <w:rFonts w:ascii="Times New Roman" w:hAnsi="Times New Roman"/>
          <w:sz w:val="28"/>
          <w:szCs w:val="28"/>
        </w:rPr>
        <w:t xml:space="preserve">Кисунько Е. Упражнения для фонетической зарядки /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Е.Кисунько</w:t>
      </w:r>
      <w:proofErr w:type="spellEnd"/>
      <w:r w:rsidR="003B784B" w:rsidRPr="00C90D8F">
        <w:rPr>
          <w:rFonts w:ascii="Times New Roman" w:hAnsi="Times New Roman"/>
          <w:sz w:val="28"/>
          <w:szCs w:val="28"/>
        </w:rPr>
        <w:t xml:space="preserve">, Е.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Музланова</w:t>
      </w:r>
      <w:proofErr w:type="spellEnd"/>
      <w:r w:rsidR="003B784B" w:rsidRPr="00C90D8F">
        <w:rPr>
          <w:rFonts w:ascii="Times New Roman" w:hAnsi="Times New Roman"/>
          <w:sz w:val="28"/>
          <w:szCs w:val="28"/>
        </w:rPr>
        <w:t>.- М.: Чистые пруды, 2005.- 32 с.- (Б-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чка</w:t>
      </w:r>
      <w:proofErr w:type="spellEnd"/>
      <w:r w:rsidR="003B784B" w:rsidRPr="00C90D8F">
        <w:rPr>
          <w:rFonts w:ascii="Times New Roman" w:hAnsi="Times New Roman"/>
          <w:sz w:val="28"/>
          <w:szCs w:val="28"/>
        </w:rPr>
        <w:t xml:space="preserve"> «Первого сентября»).</w:t>
      </w:r>
    </w:p>
    <w:p w:rsidR="003B784B" w:rsidRPr="00C90D8F" w:rsidRDefault="00F1481E" w:rsidP="00F1481E">
      <w:pPr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="003B784B" w:rsidRPr="00C90D8F">
        <w:rPr>
          <w:rFonts w:ascii="Times New Roman" w:hAnsi="Times New Roman"/>
          <w:sz w:val="28"/>
          <w:szCs w:val="28"/>
          <w:lang w:val="en-US"/>
        </w:rPr>
        <w:t>Entertaining</w:t>
      </w:r>
      <w:r w:rsidR="003B784B" w:rsidRPr="00F1481E">
        <w:rPr>
          <w:rFonts w:ascii="Times New Roman" w:hAnsi="Times New Roman"/>
          <w:sz w:val="28"/>
          <w:szCs w:val="28"/>
        </w:rPr>
        <w:t xml:space="preserve"> </w:t>
      </w:r>
      <w:r w:rsidR="003B784B" w:rsidRPr="00C90D8F">
        <w:rPr>
          <w:rFonts w:ascii="Times New Roman" w:hAnsi="Times New Roman"/>
          <w:sz w:val="28"/>
          <w:szCs w:val="28"/>
          <w:lang w:val="en-US"/>
        </w:rPr>
        <w:t>phonetics</w:t>
      </w:r>
      <w:r w:rsidR="003B784B" w:rsidRPr="00F1481E">
        <w:rPr>
          <w:rFonts w:ascii="Times New Roman" w:hAnsi="Times New Roman"/>
          <w:sz w:val="28"/>
          <w:szCs w:val="28"/>
        </w:rPr>
        <w:t xml:space="preserve">: </w:t>
      </w:r>
      <w:r w:rsidR="003B784B" w:rsidRPr="00C90D8F">
        <w:rPr>
          <w:rFonts w:ascii="Times New Roman" w:hAnsi="Times New Roman"/>
          <w:sz w:val="28"/>
          <w:szCs w:val="28"/>
        </w:rPr>
        <w:t>Учеб</w:t>
      </w:r>
      <w:r w:rsidR="003B784B" w:rsidRPr="00F1481E">
        <w:rPr>
          <w:rFonts w:ascii="Times New Roman" w:hAnsi="Times New Roman"/>
          <w:sz w:val="28"/>
          <w:szCs w:val="28"/>
        </w:rPr>
        <w:t>-</w:t>
      </w:r>
      <w:r w:rsidR="003B784B" w:rsidRPr="00C90D8F">
        <w:rPr>
          <w:rFonts w:ascii="Times New Roman" w:hAnsi="Times New Roman"/>
          <w:sz w:val="28"/>
          <w:szCs w:val="28"/>
        </w:rPr>
        <w:t>метод</w:t>
      </w:r>
      <w:r w:rsidR="003B784B" w:rsidRPr="00F1481E">
        <w:rPr>
          <w:rFonts w:ascii="Times New Roman" w:hAnsi="Times New Roman"/>
          <w:sz w:val="28"/>
          <w:szCs w:val="28"/>
        </w:rPr>
        <w:t xml:space="preserve">. </w:t>
      </w:r>
      <w:r w:rsidR="003B784B" w:rsidRPr="00C90D8F">
        <w:rPr>
          <w:rFonts w:ascii="Times New Roman" w:hAnsi="Times New Roman"/>
          <w:sz w:val="28"/>
          <w:szCs w:val="28"/>
        </w:rPr>
        <w:t>материалы</w:t>
      </w:r>
      <w:r w:rsidR="003B784B" w:rsidRPr="00F1481E">
        <w:rPr>
          <w:rFonts w:ascii="Times New Roman" w:hAnsi="Times New Roman"/>
          <w:sz w:val="28"/>
          <w:szCs w:val="28"/>
        </w:rPr>
        <w:t xml:space="preserve"> </w:t>
      </w:r>
      <w:r w:rsidR="003B784B" w:rsidRPr="00C90D8F">
        <w:rPr>
          <w:rFonts w:ascii="Times New Roman" w:hAnsi="Times New Roman"/>
          <w:sz w:val="28"/>
          <w:szCs w:val="28"/>
        </w:rPr>
        <w:t>к</w:t>
      </w:r>
      <w:r w:rsidR="003B784B" w:rsidRPr="00F1481E">
        <w:rPr>
          <w:rFonts w:ascii="Times New Roman" w:hAnsi="Times New Roman"/>
          <w:sz w:val="28"/>
          <w:szCs w:val="28"/>
        </w:rPr>
        <w:t xml:space="preserve"> </w:t>
      </w:r>
      <w:r w:rsidR="003B784B" w:rsidRPr="00C90D8F">
        <w:rPr>
          <w:rFonts w:ascii="Times New Roman" w:hAnsi="Times New Roman"/>
          <w:sz w:val="28"/>
          <w:szCs w:val="28"/>
        </w:rPr>
        <w:t>курсу</w:t>
      </w:r>
      <w:r w:rsidR="003B784B" w:rsidRPr="00F1481E">
        <w:rPr>
          <w:rFonts w:ascii="Times New Roman" w:hAnsi="Times New Roman"/>
          <w:sz w:val="28"/>
          <w:szCs w:val="28"/>
        </w:rPr>
        <w:t xml:space="preserve"> «</w:t>
      </w:r>
      <w:r w:rsidR="003B784B" w:rsidRPr="00C90D8F">
        <w:rPr>
          <w:rFonts w:ascii="Times New Roman" w:hAnsi="Times New Roman"/>
          <w:sz w:val="28"/>
          <w:szCs w:val="28"/>
        </w:rPr>
        <w:t>Англ</w:t>
      </w:r>
      <w:r w:rsidR="003B784B" w:rsidRPr="00F1481E">
        <w:rPr>
          <w:rFonts w:ascii="Times New Roman" w:hAnsi="Times New Roman"/>
          <w:sz w:val="28"/>
          <w:szCs w:val="28"/>
        </w:rPr>
        <w:t xml:space="preserve">. </w:t>
      </w:r>
      <w:r w:rsidR="003B784B" w:rsidRPr="00C90D8F">
        <w:rPr>
          <w:rFonts w:ascii="Times New Roman" w:hAnsi="Times New Roman"/>
          <w:sz w:val="28"/>
          <w:szCs w:val="28"/>
        </w:rPr>
        <w:t>яз</w:t>
      </w:r>
      <w:proofErr w:type="gramStart"/>
      <w:r w:rsidR="003B784B" w:rsidRPr="00F1481E">
        <w:rPr>
          <w:rFonts w:ascii="Times New Roman" w:hAnsi="Times New Roman"/>
          <w:sz w:val="28"/>
          <w:szCs w:val="28"/>
        </w:rPr>
        <w:t xml:space="preserve">.» </w:t>
      </w:r>
      <w:proofErr w:type="gramEnd"/>
      <w:r w:rsidR="003B784B" w:rsidRPr="00C90D8F">
        <w:rPr>
          <w:rFonts w:ascii="Times New Roman" w:hAnsi="Times New Roman"/>
          <w:sz w:val="28"/>
          <w:szCs w:val="28"/>
        </w:rPr>
        <w:t>по</w:t>
      </w:r>
      <w:r w:rsidR="003B784B" w:rsidRPr="00F1481E">
        <w:rPr>
          <w:rFonts w:ascii="Times New Roman" w:hAnsi="Times New Roman"/>
          <w:sz w:val="28"/>
          <w:szCs w:val="28"/>
        </w:rPr>
        <w:t xml:space="preserve"> </w:t>
      </w:r>
      <w:r w:rsidR="003B784B" w:rsidRPr="00C90D8F">
        <w:rPr>
          <w:rFonts w:ascii="Times New Roman" w:hAnsi="Times New Roman"/>
          <w:sz w:val="28"/>
          <w:szCs w:val="28"/>
        </w:rPr>
        <w:t>совершенствованию</w:t>
      </w:r>
      <w:r w:rsidR="003B784B" w:rsidRPr="00F1481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фонет</w:t>
      </w:r>
      <w:proofErr w:type="spellEnd"/>
      <w:r w:rsidR="003B784B" w:rsidRPr="00F1481E">
        <w:rPr>
          <w:rFonts w:ascii="Times New Roman" w:hAnsi="Times New Roman"/>
          <w:sz w:val="28"/>
          <w:szCs w:val="28"/>
        </w:rPr>
        <w:t xml:space="preserve">. </w:t>
      </w:r>
      <w:r w:rsidR="003B784B" w:rsidRPr="00C90D8F">
        <w:rPr>
          <w:rFonts w:ascii="Times New Roman" w:hAnsi="Times New Roman"/>
          <w:sz w:val="28"/>
          <w:szCs w:val="28"/>
        </w:rPr>
        <w:t>стороны</w:t>
      </w:r>
      <w:r w:rsidR="003B784B" w:rsidRPr="00F1481E">
        <w:rPr>
          <w:rFonts w:ascii="Times New Roman" w:hAnsi="Times New Roman"/>
          <w:sz w:val="28"/>
          <w:szCs w:val="28"/>
        </w:rPr>
        <w:t xml:space="preserve"> </w:t>
      </w:r>
      <w:r w:rsidR="003B784B" w:rsidRPr="00C90D8F">
        <w:rPr>
          <w:rFonts w:ascii="Times New Roman" w:hAnsi="Times New Roman"/>
          <w:sz w:val="28"/>
          <w:szCs w:val="28"/>
        </w:rPr>
        <w:t>речи</w:t>
      </w:r>
      <w:r w:rsidR="003B784B" w:rsidRPr="00F1481E">
        <w:rPr>
          <w:rFonts w:ascii="Times New Roman" w:hAnsi="Times New Roman"/>
          <w:sz w:val="28"/>
          <w:szCs w:val="28"/>
        </w:rPr>
        <w:t xml:space="preserve"> /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Нижегор</w:t>
      </w:r>
      <w:proofErr w:type="spellEnd"/>
      <w:r w:rsidR="003B784B" w:rsidRPr="00F1481E">
        <w:rPr>
          <w:rFonts w:ascii="Times New Roman" w:hAnsi="Times New Roman"/>
          <w:sz w:val="28"/>
          <w:szCs w:val="28"/>
        </w:rPr>
        <w:t xml:space="preserve">. </w:t>
      </w:r>
      <w:r w:rsidR="003B784B" w:rsidRPr="00C90D8F">
        <w:rPr>
          <w:rFonts w:ascii="Times New Roman" w:hAnsi="Times New Roman"/>
          <w:sz w:val="28"/>
          <w:szCs w:val="28"/>
        </w:rPr>
        <w:t>гос</w:t>
      </w:r>
      <w:r w:rsidR="003B784B" w:rsidRPr="00F1481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пед</w:t>
      </w:r>
      <w:proofErr w:type="spellEnd"/>
      <w:r w:rsidR="003B784B" w:rsidRPr="00F1481E">
        <w:rPr>
          <w:rFonts w:ascii="Times New Roman" w:hAnsi="Times New Roman"/>
          <w:sz w:val="28"/>
          <w:szCs w:val="28"/>
        </w:rPr>
        <w:t xml:space="preserve">. </w:t>
      </w:r>
      <w:r w:rsidR="003B784B" w:rsidRPr="00C90D8F">
        <w:rPr>
          <w:rFonts w:ascii="Times New Roman" w:hAnsi="Times New Roman"/>
          <w:sz w:val="28"/>
          <w:szCs w:val="28"/>
        </w:rPr>
        <w:t>ун</w:t>
      </w:r>
      <w:r w:rsidR="003B784B" w:rsidRPr="00F1481E">
        <w:rPr>
          <w:rFonts w:ascii="Times New Roman" w:hAnsi="Times New Roman"/>
          <w:sz w:val="28"/>
          <w:szCs w:val="28"/>
        </w:rPr>
        <w:t>-</w:t>
      </w:r>
      <w:r w:rsidR="003B784B" w:rsidRPr="00C90D8F">
        <w:rPr>
          <w:rFonts w:ascii="Times New Roman" w:hAnsi="Times New Roman"/>
          <w:sz w:val="28"/>
          <w:szCs w:val="28"/>
        </w:rPr>
        <w:t>т</w:t>
      </w:r>
      <w:r w:rsidR="003B784B" w:rsidRPr="00F1481E">
        <w:rPr>
          <w:rFonts w:ascii="Times New Roman" w:hAnsi="Times New Roman"/>
          <w:sz w:val="28"/>
          <w:szCs w:val="28"/>
        </w:rPr>
        <w:t xml:space="preserve">; </w:t>
      </w:r>
      <w:r w:rsidR="003B784B" w:rsidRPr="00C90D8F">
        <w:rPr>
          <w:rFonts w:ascii="Times New Roman" w:hAnsi="Times New Roman"/>
          <w:sz w:val="28"/>
          <w:szCs w:val="28"/>
        </w:rPr>
        <w:t>Авт</w:t>
      </w:r>
      <w:r w:rsidR="003B784B" w:rsidRPr="00F1481E">
        <w:rPr>
          <w:rFonts w:ascii="Times New Roman" w:hAnsi="Times New Roman"/>
          <w:sz w:val="28"/>
          <w:szCs w:val="28"/>
        </w:rPr>
        <w:t>.-</w:t>
      </w:r>
      <w:r w:rsidR="003B784B" w:rsidRPr="00C90D8F">
        <w:rPr>
          <w:rFonts w:ascii="Times New Roman" w:hAnsi="Times New Roman"/>
          <w:sz w:val="28"/>
          <w:szCs w:val="28"/>
        </w:rPr>
        <w:t>сост</w:t>
      </w:r>
      <w:r w:rsidR="003B784B" w:rsidRPr="00F1481E">
        <w:rPr>
          <w:rFonts w:ascii="Times New Roman" w:hAnsi="Times New Roman"/>
          <w:sz w:val="28"/>
          <w:szCs w:val="28"/>
        </w:rPr>
        <w:t xml:space="preserve">.: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Н</w:t>
      </w:r>
      <w:r w:rsidR="003B784B" w:rsidRPr="00F1481E">
        <w:rPr>
          <w:rFonts w:ascii="Times New Roman" w:hAnsi="Times New Roman"/>
          <w:sz w:val="28"/>
          <w:szCs w:val="28"/>
        </w:rPr>
        <w:t>.</w:t>
      </w:r>
      <w:r w:rsidR="003B784B" w:rsidRPr="00C90D8F">
        <w:rPr>
          <w:rFonts w:ascii="Times New Roman" w:hAnsi="Times New Roman"/>
          <w:sz w:val="28"/>
          <w:szCs w:val="28"/>
        </w:rPr>
        <w:t>И</w:t>
      </w:r>
      <w:r w:rsidR="003B784B" w:rsidRPr="00F1481E">
        <w:rPr>
          <w:rFonts w:ascii="Times New Roman" w:hAnsi="Times New Roman"/>
          <w:sz w:val="28"/>
          <w:szCs w:val="28"/>
        </w:rPr>
        <w:t>.</w:t>
      </w:r>
      <w:r w:rsidR="003B784B" w:rsidRPr="00C90D8F">
        <w:rPr>
          <w:rFonts w:ascii="Times New Roman" w:hAnsi="Times New Roman"/>
          <w:sz w:val="28"/>
          <w:szCs w:val="28"/>
        </w:rPr>
        <w:t>Фитасова</w:t>
      </w:r>
      <w:proofErr w:type="spellEnd"/>
      <w:r w:rsidR="003B784B" w:rsidRPr="00F1481E">
        <w:rPr>
          <w:rFonts w:ascii="Times New Roman" w:hAnsi="Times New Roman"/>
          <w:sz w:val="28"/>
          <w:szCs w:val="28"/>
        </w:rPr>
        <w:t xml:space="preserve">; </w:t>
      </w:r>
      <w:r w:rsidR="003B784B" w:rsidRPr="00C90D8F">
        <w:rPr>
          <w:rFonts w:ascii="Times New Roman" w:hAnsi="Times New Roman"/>
          <w:sz w:val="28"/>
          <w:szCs w:val="28"/>
        </w:rPr>
        <w:t>Отв</w:t>
      </w:r>
      <w:r w:rsidR="003B784B" w:rsidRPr="00F1481E">
        <w:rPr>
          <w:rFonts w:ascii="Times New Roman" w:hAnsi="Times New Roman"/>
          <w:sz w:val="28"/>
          <w:szCs w:val="28"/>
        </w:rPr>
        <w:t xml:space="preserve">. </w:t>
      </w:r>
      <w:r w:rsidR="003B784B" w:rsidRPr="00C90D8F">
        <w:rPr>
          <w:rFonts w:ascii="Times New Roman" w:hAnsi="Times New Roman"/>
          <w:sz w:val="28"/>
          <w:szCs w:val="28"/>
        </w:rPr>
        <w:t>за</w:t>
      </w:r>
      <w:r w:rsidR="003B784B" w:rsidRPr="00F1481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вып</w:t>
      </w:r>
      <w:proofErr w:type="spellEnd"/>
      <w:r w:rsidR="003B784B" w:rsidRPr="00F1481E">
        <w:rPr>
          <w:rFonts w:ascii="Times New Roman" w:hAnsi="Times New Roman"/>
          <w:sz w:val="28"/>
          <w:szCs w:val="28"/>
        </w:rPr>
        <w:t xml:space="preserve">.: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Е</w:t>
      </w:r>
      <w:r w:rsidR="003B784B" w:rsidRPr="00F1481E">
        <w:rPr>
          <w:rFonts w:ascii="Times New Roman" w:hAnsi="Times New Roman"/>
          <w:sz w:val="28"/>
          <w:szCs w:val="28"/>
        </w:rPr>
        <w:t>.</w:t>
      </w:r>
      <w:r w:rsidR="003B784B" w:rsidRPr="00C90D8F">
        <w:rPr>
          <w:rFonts w:ascii="Times New Roman" w:hAnsi="Times New Roman"/>
          <w:sz w:val="28"/>
          <w:szCs w:val="28"/>
        </w:rPr>
        <w:t>Ю</w:t>
      </w:r>
      <w:r w:rsidR="003B784B" w:rsidRPr="00F1481E">
        <w:rPr>
          <w:rFonts w:ascii="Times New Roman" w:hAnsi="Times New Roman"/>
          <w:sz w:val="28"/>
          <w:szCs w:val="28"/>
        </w:rPr>
        <w:t>.</w:t>
      </w:r>
      <w:r w:rsidR="003B784B" w:rsidRPr="00C90D8F">
        <w:rPr>
          <w:rFonts w:ascii="Times New Roman" w:hAnsi="Times New Roman"/>
          <w:sz w:val="28"/>
          <w:szCs w:val="28"/>
        </w:rPr>
        <w:t>Илалтдинова</w:t>
      </w:r>
      <w:proofErr w:type="spellEnd"/>
      <w:r w:rsidR="003B784B" w:rsidRPr="00F1481E">
        <w:rPr>
          <w:rFonts w:ascii="Times New Roman" w:hAnsi="Times New Roman"/>
          <w:sz w:val="28"/>
          <w:szCs w:val="28"/>
        </w:rPr>
        <w:t xml:space="preserve">.-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Н</w:t>
      </w:r>
      <w:r w:rsidR="003B784B" w:rsidRPr="00F1481E">
        <w:rPr>
          <w:rFonts w:ascii="Times New Roman" w:hAnsi="Times New Roman"/>
          <w:sz w:val="28"/>
          <w:szCs w:val="28"/>
        </w:rPr>
        <w:t>.</w:t>
      </w:r>
      <w:r w:rsidR="003B784B" w:rsidRPr="00C90D8F">
        <w:rPr>
          <w:rFonts w:ascii="Times New Roman" w:hAnsi="Times New Roman"/>
          <w:sz w:val="28"/>
          <w:szCs w:val="28"/>
        </w:rPr>
        <w:t>Новгород</w:t>
      </w:r>
      <w:proofErr w:type="spellEnd"/>
      <w:r w:rsidR="003B784B" w:rsidRPr="00F1481E">
        <w:rPr>
          <w:rFonts w:ascii="Times New Roman" w:hAnsi="Times New Roman"/>
          <w:sz w:val="28"/>
          <w:szCs w:val="28"/>
        </w:rPr>
        <w:t xml:space="preserve">: </w:t>
      </w:r>
      <w:r w:rsidR="003B784B" w:rsidRPr="00C90D8F">
        <w:rPr>
          <w:rFonts w:ascii="Times New Roman" w:hAnsi="Times New Roman"/>
          <w:sz w:val="28"/>
          <w:szCs w:val="28"/>
        </w:rPr>
        <w:t>НГПУ</w:t>
      </w:r>
      <w:r w:rsidR="003B784B" w:rsidRPr="00F1481E">
        <w:rPr>
          <w:rFonts w:ascii="Times New Roman" w:hAnsi="Times New Roman"/>
          <w:sz w:val="28"/>
          <w:szCs w:val="28"/>
        </w:rPr>
        <w:t xml:space="preserve">, 2003.          </w:t>
      </w:r>
      <w:r w:rsidR="003B784B" w:rsidRPr="00C90D8F">
        <w:rPr>
          <w:rFonts w:ascii="Times New Roman" w:hAnsi="Times New Roman"/>
          <w:sz w:val="28"/>
          <w:szCs w:val="28"/>
        </w:rPr>
        <w:t>- 33 с.</w:t>
      </w:r>
    </w:p>
    <w:p w:rsidR="003B784B" w:rsidRPr="00C90D8F" w:rsidRDefault="00F1481E" w:rsidP="00F1481E">
      <w:pPr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="003B784B" w:rsidRPr="00C90D8F">
        <w:rPr>
          <w:rFonts w:ascii="Times New Roman" w:hAnsi="Times New Roman"/>
          <w:sz w:val="28"/>
          <w:szCs w:val="28"/>
          <w:lang w:val="en-US"/>
        </w:rPr>
        <w:t>Phonetics</w:t>
      </w:r>
      <w:r w:rsidR="003B784B" w:rsidRPr="00C90D8F">
        <w:rPr>
          <w:rFonts w:ascii="Times New Roman" w:hAnsi="Times New Roman"/>
          <w:sz w:val="28"/>
          <w:szCs w:val="28"/>
        </w:rPr>
        <w:t xml:space="preserve"> </w:t>
      </w:r>
      <w:r w:rsidR="003B784B" w:rsidRPr="00C90D8F">
        <w:rPr>
          <w:rFonts w:ascii="Times New Roman" w:hAnsi="Times New Roman"/>
          <w:sz w:val="28"/>
          <w:szCs w:val="28"/>
          <w:lang w:val="en-US"/>
        </w:rPr>
        <w:t>in</w:t>
      </w:r>
      <w:r w:rsidR="003B784B" w:rsidRPr="00C90D8F">
        <w:rPr>
          <w:rFonts w:ascii="Times New Roman" w:hAnsi="Times New Roman"/>
          <w:sz w:val="28"/>
          <w:szCs w:val="28"/>
        </w:rPr>
        <w:t xml:space="preserve"> </w:t>
      </w:r>
      <w:r w:rsidR="003B784B" w:rsidRPr="00C90D8F">
        <w:rPr>
          <w:rFonts w:ascii="Times New Roman" w:hAnsi="Times New Roman"/>
          <w:sz w:val="28"/>
          <w:szCs w:val="28"/>
          <w:lang w:val="en-US"/>
        </w:rPr>
        <w:t>Terms</w:t>
      </w:r>
      <w:r w:rsidR="003B784B" w:rsidRPr="00C90D8F">
        <w:rPr>
          <w:rFonts w:ascii="Times New Roman" w:hAnsi="Times New Roman"/>
          <w:sz w:val="28"/>
          <w:szCs w:val="28"/>
        </w:rPr>
        <w:t xml:space="preserve">: Учебно-методические материалы к курсу «Теоретическая фонетика английского языка» /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Нижегор</w:t>
      </w:r>
      <w:proofErr w:type="spellEnd"/>
      <w:r w:rsidR="003B784B" w:rsidRPr="00C90D8F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пед</w:t>
      </w:r>
      <w:proofErr w:type="spellEnd"/>
      <w:r w:rsidR="003B784B" w:rsidRPr="00C90D8F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="003B784B" w:rsidRPr="00C90D8F">
        <w:rPr>
          <w:rFonts w:ascii="Times New Roman" w:hAnsi="Times New Roman"/>
          <w:sz w:val="28"/>
          <w:szCs w:val="28"/>
        </w:rPr>
        <w:t>Н.И.Фитасова</w:t>
      </w:r>
      <w:proofErr w:type="spellEnd"/>
      <w:r w:rsidR="003B784B" w:rsidRPr="00C90D8F">
        <w:rPr>
          <w:rFonts w:ascii="Times New Roman" w:hAnsi="Times New Roman"/>
          <w:sz w:val="28"/>
          <w:szCs w:val="28"/>
        </w:rPr>
        <w:t>. - Н.Новгород: НГПУ, 2006. - 23с.</w:t>
      </w:r>
    </w:p>
    <w:p w:rsidR="003B784B" w:rsidRPr="00C90D8F" w:rsidRDefault="003B784B" w:rsidP="00C90D8F">
      <w:pPr>
        <w:spacing w:after="0"/>
        <w:ind w:left="360"/>
        <w:contextualSpacing/>
        <w:jc w:val="both"/>
        <w:rPr>
          <w:sz w:val="28"/>
          <w:szCs w:val="28"/>
        </w:rPr>
      </w:pPr>
    </w:p>
    <w:p w:rsidR="003B784B" w:rsidRPr="00C90D8F" w:rsidRDefault="003B784B" w:rsidP="00C90D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3B784B" w:rsidRPr="00C90D8F" w:rsidRDefault="003B784B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lastRenderedPageBreak/>
        <w:t>1. Murphy, R. English Grammar in Use: A self-study reference and practice book for intermediate students / R. Murphy. – 4</w:t>
      </w:r>
      <w:r w:rsidRPr="00C90D8F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C90D8F">
        <w:rPr>
          <w:rFonts w:ascii="Times New Roman" w:hAnsi="Times New Roman"/>
          <w:sz w:val="28"/>
          <w:szCs w:val="28"/>
          <w:lang w:val="en-US"/>
        </w:rPr>
        <w:t xml:space="preserve"> edition.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Cambridge University Press, 2015.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392p.</w:t>
      </w:r>
      <w:proofErr w:type="gramEnd"/>
    </w:p>
    <w:p w:rsidR="003B784B" w:rsidRPr="00C90D8F" w:rsidRDefault="003B784B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spellStart"/>
      <w:r w:rsidRPr="00C90D8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C90D8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-Koenig Ch.,  </w:t>
      </w:r>
      <w:proofErr w:type="spellStart"/>
      <w:r w:rsidRPr="00C90D8F">
        <w:rPr>
          <w:rFonts w:ascii="Times New Roman" w:hAnsi="Times New Roman"/>
          <w:sz w:val="28"/>
          <w:szCs w:val="28"/>
          <w:lang w:val="en-US"/>
        </w:rPr>
        <w:t>Seligson</w:t>
      </w:r>
      <w:proofErr w:type="spellEnd"/>
      <w:r w:rsidRPr="00C90D8F">
        <w:rPr>
          <w:rFonts w:ascii="Times New Roman" w:hAnsi="Times New Roman"/>
          <w:sz w:val="28"/>
          <w:szCs w:val="28"/>
          <w:lang w:val="en-US"/>
        </w:rPr>
        <w:t xml:space="preserve"> P. New English File.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Pre-Intermediate Student’s Book.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3B784B" w:rsidRPr="00C90D8F" w:rsidRDefault="003B784B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de-DE"/>
        </w:rPr>
        <w:t xml:space="preserve">3. </w:t>
      </w:r>
      <w:proofErr w:type="spellStart"/>
      <w:r w:rsidRPr="00C90D8F">
        <w:rPr>
          <w:rFonts w:ascii="Times New Roman" w:hAnsi="Times New Roman"/>
          <w:sz w:val="28"/>
          <w:szCs w:val="28"/>
          <w:lang w:val="de-DE"/>
        </w:rPr>
        <w:t>Oxenden</w:t>
      </w:r>
      <w:proofErr w:type="spellEnd"/>
      <w:r w:rsidRPr="00C90D8F">
        <w:rPr>
          <w:rFonts w:ascii="Times New Roman" w:hAnsi="Times New Roman"/>
          <w:sz w:val="28"/>
          <w:szCs w:val="28"/>
          <w:lang w:val="de-DE"/>
        </w:rPr>
        <w:t xml:space="preserve"> C.,  </w:t>
      </w:r>
      <w:proofErr w:type="spellStart"/>
      <w:r w:rsidRPr="00C90D8F">
        <w:rPr>
          <w:rFonts w:ascii="Times New Roman" w:hAnsi="Times New Roman"/>
          <w:sz w:val="28"/>
          <w:szCs w:val="28"/>
          <w:lang w:val="de-DE"/>
        </w:rPr>
        <w:t>Latham-Koenig</w:t>
      </w:r>
      <w:proofErr w:type="spellEnd"/>
      <w:r w:rsidRPr="00C90D8F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C90D8F">
        <w:rPr>
          <w:rFonts w:ascii="Times New Roman" w:hAnsi="Times New Roman"/>
          <w:sz w:val="28"/>
          <w:szCs w:val="28"/>
          <w:lang w:val="de-DE"/>
        </w:rPr>
        <w:t>Ch</w:t>
      </w:r>
      <w:proofErr w:type="spellEnd"/>
      <w:r w:rsidRPr="00C90D8F">
        <w:rPr>
          <w:rFonts w:ascii="Times New Roman" w:hAnsi="Times New Roman"/>
          <w:sz w:val="28"/>
          <w:szCs w:val="28"/>
          <w:lang w:val="de-DE"/>
        </w:rPr>
        <w:t xml:space="preserve">., </w:t>
      </w:r>
      <w:proofErr w:type="spellStart"/>
      <w:r w:rsidRPr="00C90D8F">
        <w:rPr>
          <w:rFonts w:ascii="Times New Roman" w:hAnsi="Times New Roman"/>
          <w:sz w:val="28"/>
          <w:szCs w:val="28"/>
          <w:lang w:val="de-DE"/>
        </w:rPr>
        <w:t>Seligson</w:t>
      </w:r>
      <w:proofErr w:type="spellEnd"/>
      <w:r w:rsidRPr="00C90D8F">
        <w:rPr>
          <w:rFonts w:ascii="Times New Roman" w:hAnsi="Times New Roman"/>
          <w:sz w:val="28"/>
          <w:szCs w:val="28"/>
          <w:lang w:val="de-DE"/>
        </w:rPr>
        <w:t xml:space="preserve"> P.. </w:t>
      </w:r>
      <w:r w:rsidRPr="00C90D8F">
        <w:rPr>
          <w:rFonts w:ascii="Times New Roman" w:hAnsi="Times New Roman"/>
          <w:sz w:val="28"/>
          <w:szCs w:val="28"/>
          <w:lang w:val="en-US"/>
        </w:rPr>
        <w:t xml:space="preserve">New English File.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Pre-Intermediate Workbook.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3B784B" w:rsidRPr="00C90D8F" w:rsidRDefault="003B784B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t xml:space="preserve">4. </w:t>
      </w:r>
      <w:proofErr w:type="spellStart"/>
      <w:r w:rsidRPr="00C90D8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C90D8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Student’s Book.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3B784B" w:rsidRPr="00C90D8F" w:rsidRDefault="003B784B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t xml:space="preserve">5. </w:t>
      </w:r>
      <w:proofErr w:type="spellStart"/>
      <w:r w:rsidRPr="00C90D8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C90D8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Workbook.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3B784B" w:rsidRPr="00C90D8F" w:rsidRDefault="003B784B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lang w:val="en-US"/>
        </w:rPr>
        <w:t xml:space="preserve">6.  L.G. Alexander.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Right word.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Wrong word.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Words and structures confused and misused by learners of English</w:t>
      </w:r>
      <w:proofErr w:type="gramStart"/>
      <w:r w:rsidRPr="00C90D8F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C90D8F">
        <w:rPr>
          <w:rFonts w:ascii="Times New Roman" w:hAnsi="Times New Roman"/>
          <w:sz w:val="28"/>
          <w:szCs w:val="28"/>
          <w:lang w:val="en-US"/>
        </w:rPr>
        <w:t xml:space="preserve"> Longman</w:t>
      </w:r>
      <w:r w:rsidRPr="00C90D8F"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  <w:lang w:val="en-US"/>
        </w:rPr>
        <w:t>group</w:t>
      </w:r>
      <w:r w:rsidRPr="00C90D8F"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  <w:lang w:val="en-US"/>
        </w:rPr>
        <w:t>UK</w:t>
      </w:r>
      <w:r w:rsidRPr="00C90D8F">
        <w:rPr>
          <w:rFonts w:ascii="Times New Roman" w:hAnsi="Times New Roman"/>
          <w:sz w:val="28"/>
          <w:szCs w:val="28"/>
        </w:rPr>
        <w:t xml:space="preserve"> </w:t>
      </w:r>
      <w:r w:rsidRPr="00C90D8F">
        <w:rPr>
          <w:rFonts w:ascii="Times New Roman" w:hAnsi="Times New Roman"/>
          <w:sz w:val="28"/>
          <w:szCs w:val="28"/>
          <w:lang w:val="en-US"/>
        </w:rPr>
        <w:t>limited</w:t>
      </w:r>
      <w:r w:rsidRPr="00C90D8F">
        <w:rPr>
          <w:rFonts w:ascii="Times New Roman" w:hAnsi="Times New Roman"/>
          <w:sz w:val="28"/>
          <w:szCs w:val="28"/>
        </w:rPr>
        <w:t>, 2003.</w:t>
      </w:r>
    </w:p>
    <w:p w:rsidR="003B784B" w:rsidRPr="00C90D8F" w:rsidRDefault="003B784B" w:rsidP="00C90D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B784B" w:rsidRPr="00C90D8F" w:rsidRDefault="003B784B" w:rsidP="00C90D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B784B" w:rsidRPr="00C90D8F" w:rsidRDefault="003B784B" w:rsidP="00C90D8F">
      <w:pPr>
        <w:contextualSpacing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1. </w:t>
      </w:r>
      <w:hyperlink r:id="rId58" w:history="1">
        <w:r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C90D8F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C90D8F">
          <w:rPr>
            <w:rStyle w:val="af5"/>
            <w:rFonts w:ascii="Times New Roman" w:hAnsi="Times New Roman"/>
            <w:sz w:val="28"/>
            <w:szCs w:val="28"/>
          </w:rPr>
          <w:t>.</w:t>
        </w:r>
        <w:proofErr w:type="spellStart"/>
        <w:r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proofErr w:type="spellEnd"/>
        <w:r w:rsidRPr="00C90D8F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C90D8F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C90D8F">
          <w:rPr>
            <w:rStyle w:val="af5"/>
            <w:rFonts w:ascii="Times New Roman" w:hAnsi="Times New Roman"/>
            <w:sz w:val="28"/>
            <w:szCs w:val="28"/>
          </w:rPr>
          <w:t>/</w:t>
        </w:r>
        <w:proofErr w:type="spellStart"/>
        <w:r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proofErr w:type="spellEnd"/>
        <w:r w:rsidRPr="00C90D8F">
          <w:rPr>
            <w:rStyle w:val="af5"/>
            <w:rFonts w:ascii="Times New Roman" w:hAnsi="Times New Roman"/>
            <w:sz w:val="28"/>
            <w:szCs w:val="28"/>
          </w:rPr>
          <w:t>/</w:t>
        </w:r>
      </w:hyperlink>
      <w:r w:rsidRPr="00C90D8F">
        <w:rPr>
          <w:rFonts w:ascii="Times New Roman" w:hAnsi="Times New Roman"/>
          <w:sz w:val="28"/>
          <w:szCs w:val="28"/>
        </w:rPr>
        <w:t xml:space="preserve"> </w:t>
      </w:r>
    </w:p>
    <w:p w:rsidR="003B784B" w:rsidRPr="00C90D8F" w:rsidRDefault="003B784B" w:rsidP="00C90D8F">
      <w:pPr>
        <w:contextualSpacing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3B784B" w:rsidRPr="00C90D8F" w:rsidRDefault="00C77F7F" w:rsidP="002930D0">
      <w:pPr>
        <w:pStyle w:val="a4"/>
        <w:numPr>
          <w:ilvl w:val="0"/>
          <w:numId w:val="24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hyperlink r:id="rId59" w:history="1">
        <w:r w:rsidR="003B784B"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="003B784B" w:rsidRPr="00C90D8F">
          <w:rPr>
            <w:rStyle w:val="af5"/>
            <w:rFonts w:ascii="Times New Roman" w:hAnsi="Times New Roman"/>
            <w:sz w:val="28"/>
            <w:szCs w:val="28"/>
          </w:rPr>
          <w:t>://</w:t>
        </w:r>
        <w:r w:rsidR="003B784B"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lib</w:t>
        </w:r>
        <w:r w:rsidR="003B784B" w:rsidRPr="00C90D8F">
          <w:rPr>
            <w:rStyle w:val="af5"/>
            <w:rFonts w:ascii="Times New Roman" w:hAnsi="Times New Roman"/>
            <w:sz w:val="28"/>
            <w:szCs w:val="28"/>
          </w:rPr>
          <w:t>.</w:t>
        </w:r>
        <w:proofErr w:type="spellStart"/>
        <w:r w:rsidR="003B784B"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biblioclub</w:t>
        </w:r>
        <w:proofErr w:type="spellEnd"/>
        <w:r w:rsidR="003B784B" w:rsidRPr="00C90D8F">
          <w:rPr>
            <w:rStyle w:val="af5"/>
            <w:rFonts w:ascii="Times New Roman" w:hAnsi="Times New Roman"/>
            <w:sz w:val="28"/>
            <w:szCs w:val="28"/>
          </w:rPr>
          <w:t>.</w:t>
        </w:r>
        <w:proofErr w:type="spellStart"/>
        <w:r w:rsidR="003B784B"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  <w:r w:rsidR="003B784B" w:rsidRPr="00C90D8F">
          <w:rPr>
            <w:rStyle w:val="af5"/>
            <w:rFonts w:ascii="Times New Roman" w:hAnsi="Times New Roman"/>
            <w:sz w:val="28"/>
            <w:szCs w:val="28"/>
          </w:rPr>
          <w:t>/</w:t>
        </w:r>
        <w:r w:rsidR="003B784B"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book</w:t>
        </w:r>
        <w:r w:rsidR="003B784B" w:rsidRPr="00C90D8F">
          <w:rPr>
            <w:rStyle w:val="af5"/>
            <w:rFonts w:ascii="Times New Roman" w:hAnsi="Times New Roman"/>
            <w:sz w:val="28"/>
            <w:szCs w:val="28"/>
          </w:rPr>
          <w:t>_375601_</w:t>
        </w:r>
        <w:proofErr w:type="spellStart"/>
        <w:r w:rsidR="003B784B"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osnovyi</w:t>
        </w:r>
        <w:proofErr w:type="spellEnd"/>
        <w:r w:rsidR="003B784B" w:rsidRPr="00C90D8F">
          <w:rPr>
            <w:rStyle w:val="af5"/>
            <w:rFonts w:ascii="Times New Roman" w:hAnsi="Times New Roman"/>
            <w:sz w:val="28"/>
            <w:szCs w:val="28"/>
          </w:rPr>
          <w:t>_</w:t>
        </w:r>
        <w:proofErr w:type="spellStart"/>
        <w:r w:rsidR="003B784B"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fonetiki</w:t>
        </w:r>
        <w:proofErr w:type="spellEnd"/>
        <w:r w:rsidR="003B784B" w:rsidRPr="00C90D8F">
          <w:rPr>
            <w:rStyle w:val="af5"/>
            <w:rFonts w:ascii="Times New Roman" w:hAnsi="Times New Roman"/>
            <w:sz w:val="28"/>
            <w:szCs w:val="28"/>
          </w:rPr>
          <w:t>_</w:t>
        </w:r>
        <w:proofErr w:type="spellStart"/>
        <w:r w:rsidR="003B784B"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angliyskogo</w:t>
        </w:r>
        <w:proofErr w:type="spellEnd"/>
        <w:r w:rsidR="003B784B" w:rsidRPr="00C90D8F">
          <w:rPr>
            <w:rStyle w:val="af5"/>
            <w:rFonts w:ascii="Times New Roman" w:hAnsi="Times New Roman"/>
            <w:sz w:val="28"/>
            <w:szCs w:val="28"/>
          </w:rPr>
          <w:t>_</w:t>
        </w:r>
        <w:proofErr w:type="spellStart"/>
        <w:r w:rsidR="003B784B" w:rsidRPr="00C90D8F">
          <w:rPr>
            <w:rStyle w:val="af5"/>
            <w:rFonts w:ascii="Times New Roman" w:hAnsi="Times New Roman"/>
            <w:sz w:val="28"/>
            <w:szCs w:val="28"/>
            <w:lang w:val="en-US"/>
          </w:rPr>
          <w:t>yazyika</w:t>
        </w:r>
        <w:proofErr w:type="spellEnd"/>
        <w:r w:rsidR="003B784B" w:rsidRPr="00C90D8F">
          <w:rPr>
            <w:rStyle w:val="af5"/>
            <w:rFonts w:ascii="Times New Roman" w:hAnsi="Times New Roman"/>
            <w:sz w:val="28"/>
            <w:szCs w:val="28"/>
          </w:rPr>
          <w:t>/</w:t>
        </w:r>
      </w:hyperlink>
      <w:r w:rsidR="003B784B" w:rsidRPr="00C90D8F">
        <w:rPr>
          <w:rFonts w:ascii="Times New Roman" w:hAnsi="Times New Roman"/>
          <w:sz w:val="28"/>
          <w:szCs w:val="28"/>
        </w:rPr>
        <w:t xml:space="preserve"> </w:t>
      </w:r>
    </w:p>
    <w:p w:rsidR="003B784B" w:rsidRPr="00C90D8F" w:rsidRDefault="00C77F7F" w:rsidP="00C90D8F">
      <w:pPr>
        <w:contextualSpacing/>
        <w:rPr>
          <w:rFonts w:ascii="Times New Roman" w:hAnsi="Times New Roman"/>
          <w:sz w:val="28"/>
          <w:szCs w:val="28"/>
        </w:rPr>
      </w:pPr>
      <w:hyperlink r:id="rId60" w:history="1">
        <w:proofErr w:type="spellStart"/>
        <w:r w:rsidR="003B784B" w:rsidRPr="00C90D8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Курашкина</w:t>
        </w:r>
        <w:proofErr w:type="spellEnd"/>
        <w:r w:rsidR="003B784B" w:rsidRPr="00C90D8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 Н. </w:t>
        </w:r>
        <w:proofErr w:type="spellStart"/>
        <w:r w:rsidR="003B784B" w:rsidRPr="00C90D8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А.</w:t>
        </w:r>
      </w:hyperlink>
      <w:r w:rsidR="003B784B" w:rsidRPr="00C90D8F">
        <w:rPr>
          <w:rFonts w:ascii="Times New Roman" w:hAnsi="Times New Roman"/>
          <w:bCs/>
          <w:sz w:val="28"/>
          <w:szCs w:val="28"/>
        </w:rPr>
        <w:t>Основы</w:t>
      </w:r>
      <w:proofErr w:type="spellEnd"/>
      <w:r w:rsidR="003B784B" w:rsidRPr="00C90D8F">
        <w:rPr>
          <w:rFonts w:ascii="Times New Roman" w:hAnsi="Times New Roman"/>
          <w:bCs/>
          <w:sz w:val="28"/>
          <w:szCs w:val="28"/>
        </w:rPr>
        <w:t xml:space="preserve"> фонетики английского языка = </w:t>
      </w:r>
      <w:proofErr w:type="spellStart"/>
      <w:r w:rsidR="003B784B" w:rsidRPr="00C90D8F">
        <w:rPr>
          <w:rFonts w:ascii="Times New Roman" w:hAnsi="Times New Roman"/>
          <w:bCs/>
          <w:sz w:val="28"/>
          <w:szCs w:val="28"/>
        </w:rPr>
        <w:t>The</w:t>
      </w:r>
      <w:proofErr w:type="spellEnd"/>
      <w:r w:rsidR="003B784B" w:rsidRPr="00C90D8F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3B784B" w:rsidRPr="00C90D8F">
        <w:rPr>
          <w:rFonts w:ascii="Times New Roman" w:hAnsi="Times New Roman"/>
          <w:bCs/>
          <w:sz w:val="28"/>
          <w:szCs w:val="28"/>
        </w:rPr>
        <w:t>Essentials</w:t>
      </w:r>
      <w:proofErr w:type="spellEnd"/>
      <w:r w:rsidR="003B784B" w:rsidRPr="00C90D8F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3B784B" w:rsidRPr="00C90D8F">
        <w:rPr>
          <w:rFonts w:ascii="Times New Roman" w:hAnsi="Times New Roman"/>
          <w:bCs/>
          <w:sz w:val="28"/>
          <w:szCs w:val="28"/>
        </w:rPr>
        <w:t>of</w:t>
      </w:r>
      <w:proofErr w:type="spellEnd"/>
      <w:r w:rsidR="003B784B" w:rsidRPr="00C90D8F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3B784B" w:rsidRPr="00C90D8F">
        <w:rPr>
          <w:rFonts w:ascii="Times New Roman" w:hAnsi="Times New Roman"/>
          <w:bCs/>
          <w:sz w:val="28"/>
          <w:szCs w:val="28"/>
        </w:rPr>
        <w:t>English</w:t>
      </w:r>
      <w:proofErr w:type="spellEnd"/>
      <w:r w:rsidR="003B784B" w:rsidRPr="00C90D8F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proofErr w:type="gramStart"/>
      <w:r w:rsidR="003B784B" w:rsidRPr="00C90D8F">
        <w:rPr>
          <w:rFonts w:ascii="Times New Roman" w:hAnsi="Times New Roman"/>
          <w:bCs/>
          <w:sz w:val="28"/>
          <w:szCs w:val="28"/>
        </w:rPr>
        <w:t>р</w:t>
      </w:r>
      <w:proofErr w:type="gramEnd"/>
      <w:r w:rsidR="003B784B" w:rsidRPr="00C90D8F">
        <w:rPr>
          <w:rFonts w:ascii="Times New Roman" w:hAnsi="Times New Roman"/>
          <w:bCs/>
          <w:sz w:val="28"/>
          <w:szCs w:val="28"/>
        </w:rPr>
        <w:t>honetics</w:t>
      </w:r>
      <w:proofErr w:type="spellEnd"/>
      <w:r w:rsidR="003B784B" w:rsidRPr="00C90D8F">
        <w:rPr>
          <w:rFonts w:ascii="Times New Roman" w:hAnsi="Times New Roman"/>
          <w:bCs/>
          <w:sz w:val="28"/>
          <w:szCs w:val="28"/>
        </w:rPr>
        <w:t>: учебное пособие. Москва, 2013</w:t>
      </w:r>
    </w:p>
    <w:p w:rsidR="003B784B" w:rsidRPr="00C90D8F" w:rsidRDefault="003B784B" w:rsidP="00C90D8F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B784B" w:rsidRPr="00C90D8F" w:rsidRDefault="003B784B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B784B" w:rsidRPr="00C90D8F" w:rsidRDefault="003B784B" w:rsidP="00C90D8F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C90D8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C90D8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B784B" w:rsidRPr="00C90D8F" w:rsidRDefault="003B784B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B784B" w:rsidRPr="00C90D8F" w:rsidRDefault="003B784B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B784B" w:rsidRPr="00C90D8F" w:rsidRDefault="003B784B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B784B" w:rsidRPr="00C90D8F" w:rsidRDefault="003B784B" w:rsidP="00C90D8F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C90D8F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кабинета.</w:t>
      </w:r>
    </w:p>
    <w:p w:rsidR="003B784B" w:rsidRPr="00C90D8F" w:rsidRDefault="003B784B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C90D8F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3B784B" w:rsidRPr="00C90D8F" w:rsidRDefault="003B784B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оборудование.</w:t>
      </w:r>
    </w:p>
    <w:p w:rsidR="003B784B" w:rsidRPr="00C90D8F" w:rsidRDefault="003B784B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B784B" w:rsidRPr="00C90D8F" w:rsidRDefault="003B784B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B784B" w:rsidRPr="00C90D8F" w:rsidRDefault="003B784B" w:rsidP="00C90D8F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61">
        <w:r w:rsidRPr="00C90D8F">
          <w:rPr>
            <w:rFonts w:ascii="Times New Roman" w:hAnsi="Times New Roman"/>
            <w:color w:val="1155CC"/>
            <w:sz w:val="28"/>
            <w:szCs w:val="28"/>
            <w:u w:val="single"/>
          </w:rPr>
          <w:t>http://dictionary.cambridge.org/</w:t>
        </w:r>
      </w:hyperlink>
      <w:r w:rsidRPr="00C90D8F">
        <w:rPr>
          <w:rFonts w:ascii="Times New Roman" w:hAnsi="Times New Roman"/>
          <w:sz w:val="28"/>
          <w:szCs w:val="28"/>
        </w:rPr>
        <w:t>)</w:t>
      </w:r>
    </w:p>
    <w:p w:rsidR="003B784B" w:rsidRPr="00C90D8F" w:rsidRDefault="003B784B" w:rsidP="00C90D8F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62">
        <w:r w:rsidRPr="00C90D8F">
          <w:rPr>
            <w:rFonts w:ascii="Times New Roman" w:hAnsi="Times New Roman"/>
            <w:color w:val="1155CC"/>
            <w:sz w:val="28"/>
            <w:szCs w:val="28"/>
            <w:u w:val="single"/>
          </w:rPr>
          <w:t>http://elibrary.ru/</w:t>
        </w:r>
      </w:hyperlink>
      <w:r w:rsidRPr="00C90D8F">
        <w:rPr>
          <w:rFonts w:ascii="Times New Roman" w:hAnsi="Times New Roman"/>
          <w:sz w:val="28"/>
          <w:szCs w:val="28"/>
        </w:rPr>
        <w:t xml:space="preserve">) </w:t>
      </w:r>
    </w:p>
    <w:p w:rsidR="003B784B" w:rsidRPr="00C90D8F" w:rsidRDefault="003B784B" w:rsidP="00C90D8F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lastRenderedPageBreak/>
        <w:t>3. Оксфордский словарь английского языка (</w:t>
      </w:r>
      <w:hyperlink r:id="rId63">
        <w:r w:rsidRPr="00C90D8F">
          <w:rPr>
            <w:rFonts w:ascii="Times New Roman" w:hAnsi="Times New Roman"/>
            <w:color w:val="1155CC"/>
            <w:sz w:val="28"/>
            <w:szCs w:val="28"/>
            <w:u w:val="single"/>
          </w:rPr>
          <w:t>http://oxforddictionaries.com/</w:t>
        </w:r>
      </w:hyperlink>
      <w:r w:rsidRPr="00C90D8F">
        <w:rPr>
          <w:rFonts w:ascii="Times New Roman" w:hAnsi="Times New Roman"/>
          <w:sz w:val="28"/>
          <w:szCs w:val="28"/>
        </w:rPr>
        <w:t>)</w:t>
      </w:r>
    </w:p>
    <w:p w:rsidR="003B784B" w:rsidRPr="00C90D8F" w:rsidRDefault="003B784B" w:rsidP="00C90D8F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4. </w:t>
      </w:r>
      <w:r w:rsidRPr="00C90D8F">
        <w:rPr>
          <w:rFonts w:ascii="Times New Roman" w:hAnsi="Times New Roman"/>
          <w:sz w:val="28"/>
          <w:szCs w:val="28"/>
          <w:highlight w:val="white"/>
        </w:rPr>
        <w:t xml:space="preserve">Электронная информационно-образовательная среда </w:t>
      </w:r>
      <w:proofErr w:type="spellStart"/>
      <w:r w:rsidRPr="00C90D8F">
        <w:rPr>
          <w:rFonts w:ascii="Times New Roman" w:hAnsi="Times New Roman"/>
          <w:sz w:val="28"/>
          <w:szCs w:val="28"/>
          <w:highlight w:val="white"/>
        </w:rPr>
        <w:t>Мининского</w:t>
      </w:r>
      <w:proofErr w:type="spellEnd"/>
      <w:r w:rsidRPr="00C90D8F">
        <w:rPr>
          <w:rFonts w:ascii="Times New Roman" w:hAnsi="Times New Roman"/>
          <w:sz w:val="28"/>
          <w:szCs w:val="28"/>
          <w:highlight w:val="white"/>
        </w:rPr>
        <w:t xml:space="preserve"> университета </w:t>
      </w:r>
      <w:r w:rsidRPr="00C90D8F">
        <w:rPr>
          <w:rFonts w:ascii="Times New Roman" w:hAnsi="Times New Roman"/>
          <w:sz w:val="28"/>
          <w:szCs w:val="28"/>
        </w:rPr>
        <w:t xml:space="preserve"> (</w:t>
      </w:r>
      <w:hyperlink r:id="rId64">
        <w:r w:rsidRPr="00C90D8F">
          <w:rPr>
            <w:rFonts w:ascii="Times New Roman" w:hAnsi="Times New Roman"/>
            <w:color w:val="1155CC"/>
            <w:sz w:val="28"/>
            <w:szCs w:val="28"/>
            <w:u w:val="single"/>
          </w:rPr>
          <w:t>http://ya.mininuniver.ru/</w:t>
        </w:r>
      </w:hyperlink>
      <w:proofErr w:type="gramStart"/>
      <w:r w:rsidRPr="00C90D8F">
        <w:rPr>
          <w:rFonts w:ascii="Times New Roman" w:hAnsi="Times New Roman"/>
          <w:sz w:val="28"/>
          <w:szCs w:val="28"/>
        </w:rPr>
        <w:t xml:space="preserve"> )</w:t>
      </w:r>
      <w:proofErr w:type="gramEnd"/>
      <w:r w:rsidRPr="00C90D8F">
        <w:rPr>
          <w:rFonts w:ascii="Times New Roman" w:hAnsi="Times New Roman"/>
          <w:i/>
          <w:sz w:val="28"/>
          <w:szCs w:val="28"/>
        </w:rPr>
        <w:t xml:space="preserve"> </w:t>
      </w:r>
    </w:p>
    <w:p w:rsidR="003B784B" w:rsidRPr="00C90D8F" w:rsidRDefault="003B784B" w:rsidP="00C90D8F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65">
        <w:r w:rsidRPr="00C90D8F">
          <w:rPr>
            <w:rFonts w:ascii="Times New Roman" w:hAnsi="Times New Roman"/>
            <w:color w:val="1155CC"/>
            <w:sz w:val="28"/>
            <w:szCs w:val="28"/>
            <w:u w:val="single"/>
          </w:rPr>
          <w:t>http://ru.forvo.com/</w:t>
        </w:r>
      </w:hyperlink>
      <w:r w:rsidRPr="00C90D8F">
        <w:rPr>
          <w:rFonts w:ascii="Times New Roman" w:hAnsi="Times New Roman"/>
          <w:sz w:val="28"/>
          <w:szCs w:val="28"/>
        </w:rPr>
        <w:t>)</w:t>
      </w:r>
    </w:p>
    <w:p w:rsidR="003B784B" w:rsidRPr="00C90D8F" w:rsidRDefault="003B784B" w:rsidP="00C90D8F">
      <w:pPr>
        <w:spacing w:after="0"/>
        <w:contextualSpacing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</w:p>
    <w:p w:rsidR="00AA3F4B" w:rsidRDefault="00AA3F4B" w:rsidP="00AA3F4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2930D0" w:rsidRPr="002930D0" w:rsidRDefault="002930D0" w:rsidP="002930D0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2930D0">
        <w:rPr>
          <w:rFonts w:ascii="Times New Roman" w:hAnsi="Times New Roman"/>
          <w:b/>
          <w:sz w:val="28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2930D0" w:rsidRPr="002930D0" w:rsidRDefault="002930D0" w:rsidP="002930D0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2930D0">
        <w:rPr>
          <w:rFonts w:ascii="Times New Roman" w:hAnsi="Times New Roman"/>
          <w:sz w:val="28"/>
          <w:szCs w:val="28"/>
        </w:rPr>
        <w:tab/>
        <w:t xml:space="preserve">Рейтинговая оценка по модулю рассчитывается по формуле: </w:t>
      </w:r>
    </w:p>
    <w:p w:rsidR="002930D0" w:rsidRPr="002930D0" w:rsidRDefault="002930D0" w:rsidP="002930D0">
      <w:pPr>
        <w:tabs>
          <w:tab w:val="left" w:pos="1320"/>
        </w:tabs>
        <w:ind w:left="360"/>
        <w:rPr>
          <w:rFonts w:ascii="Times New Roman" w:hAnsi="Times New Roman"/>
          <w:sz w:val="28"/>
          <w:szCs w:val="28"/>
        </w:rPr>
      </w:pPr>
      <w:proofErr w:type="spellStart"/>
      <w:r w:rsidRPr="002930D0">
        <w:rPr>
          <w:rFonts w:ascii="Times New Roman" w:hAnsi="Times New Roman"/>
          <w:sz w:val="28"/>
          <w:szCs w:val="28"/>
          <w:lang w:val="en-US"/>
        </w:rPr>
        <w:t>R</w:t>
      </w:r>
      <w:r w:rsidRPr="002930D0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proofErr w:type="spellEnd"/>
      <w:r w:rsidRPr="002930D0">
        <w:rPr>
          <w:rFonts w:ascii="Times New Roman" w:hAnsi="Times New Roman"/>
          <w:sz w:val="28"/>
          <w:szCs w:val="28"/>
          <w:vertAlign w:val="superscript"/>
        </w:rPr>
        <w:t>мод.</w:t>
      </w:r>
      <w:r w:rsidRPr="002930D0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кур1</m:t>
                </m:r>
              </m:sub>
            </m:sSub>
          </m:den>
        </m:f>
      </m:oMath>
    </w:p>
    <w:p w:rsidR="002930D0" w:rsidRPr="002930D0" w:rsidRDefault="002930D0" w:rsidP="002930D0">
      <w:pPr>
        <w:ind w:left="360"/>
        <w:rPr>
          <w:rFonts w:ascii="Times New Roman" w:hAnsi="Times New Roman"/>
          <w:sz w:val="28"/>
          <w:szCs w:val="28"/>
          <w:vertAlign w:val="superscript"/>
        </w:rPr>
      </w:pPr>
      <w:proofErr w:type="spellStart"/>
      <w:r w:rsidRPr="002930D0">
        <w:rPr>
          <w:rFonts w:ascii="Times New Roman" w:hAnsi="Times New Roman"/>
          <w:sz w:val="28"/>
          <w:szCs w:val="28"/>
          <w:lang w:val="en-US"/>
        </w:rPr>
        <w:t>R</w:t>
      </w:r>
      <w:r w:rsidRPr="002930D0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proofErr w:type="spellEnd"/>
      <w:r w:rsidRPr="002930D0">
        <w:rPr>
          <w:rFonts w:ascii="Times New Roman" w:hAnsi="Times New Roman"/>
          <w:sz w:val="28"/>
          <w:szCs w:val="28"/>
          <w:vertAlign w:val="superscript"/>
        </w:rPr>
        <w:t>мод.</w:t>
      </w:r>
      <w:r w:rsidRPr="002930D0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930D0">
        <w:rPr>
          <w:rFonts w:ascii="Times New Roman" w:hAnsi="Times New Roman"/>
          <w:sz w:val="28"/>
          <w:szCs w:val="28"/>
        </w:rPr>
        <w:t>–  рейтинговый</w:t>
      </w:r>
      <w:proofErr w:type="gramEnd"/>
      <w:r w:rsidRPr="002930D0">
        <w:rPr>
          <w:rFonts w:ascii="Times New Roman" w:hAnsi="Times New Roman"/>
          <w:sz w:val="28"/>
          <w:szCs w:val="28"/>
        </w:rPr>
        <w:t xml:space="preserve"> балл студента </w:t>
      </w:r>
      <w:r w:rsidRPr="002930D0">
        <w:rPr>
          <w:rFonts w:ascii="Times New Roman" w:hAnsi="Times New Roman"/>
          <w:sz w:val="28"/>
          <w:szCs w:val="28"/>
          <w:lang w:val="en-US"/>
        </w:rPr>
        <w:t>j</w:t>
      </w:r>
      <w:r w:rsidRPr="002930D0">
        <w:rPr>
          <w:rFonts w:ascii="Times New Roman" w:hAnsi="Times New Roman"/>
          <w:sz w:val="28"/>
          <w:szCs w:val="28"/>
        </w:rPr>
        <w:t xml:space="preserve"> по модулю;</w:t>
      </w:r>
      <w:r w:rsidRPr="002930D0">
        <w:rPr>
          <w:rFonts w:ascii="Times New Roman" w:hAnsi="Times New Roman"/>
          <w:sz w:val="28"/>
          <w:szCs w:val="28"/>
          <w:vertAlign w:val="superscript"/>
        </w:rPr>
        <w:t xml:space="preserve"> </w:t>
      </w:r>
    </w:p>
    <w:p w:rsidR="002930D0" w:rsidRPr="002930D0" w:rsidRDefault="00C77F7F" w:rsidP="002930D0">
      <w:pPr>
        <w:ind w:left="360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 xml:space="preserve"> – зачетные единицы дисциплин, входящих в модуль, </w:t>
      </w:r>
    </w:p>
    <w:p w:rsidR="002930D0" w:rsidRPr="002930D0" w:rsidRDefault="00C77F7F" w:rsidP="002930D0">
      <w:pPr>
        <w:ind w:left="360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 xml:space="preserve"> –  зачетная единица по курсовой работе;</w:t>
      </w:r>
    </w:p>
    <w:p w:rsidR="002930D0" w:rsidRPr="002930D0" w:rsidRDefault="00C77F7F" w:rsidP="002930D0">
      <w:pPr>
        <w:ind w:left="36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по дисциплинам модуля,</w:t>
      </w:r>
    </w:p>
    <w:p w:rsidR="002930D0" w:rsidRPr="002930D0" w:rsidRDefault="00C77F7F" w:rsidP="002930D0">
      <w:pPr>
        <w:ind w:left="360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2930D0" w:rsidRPr="002930D0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930D0" w:rsidRPr="002930D0" w:rsidRDefault="002930D0" w:rsidP="002930D0">
      <w:pPr>
        <w:ind w:left="360"/>
        <w:rPr>
          <w:rFonts w:ascii="Times New Roman" w:hAnsi="Times New Roman"/>
          <w:sz w:val="28"/>
          <w:szCs w:val="28"/>
        </w:rPr>
      </w:pPr>
      <w:r w:rsidRPr="002930D0">
        <w:rPr>
          <w:rFonts w:ascii="Times New Roman" w:hAnsi="Times New Roman"/>
          <w:sz w:val="28"/>
          <w:szCs w:val="28"/>
        </w:rPr>
        <w:t>Величина среднего рейтинга студента по модулю лежит в пределах от 55 до 100 баллов.</w:t>
      </w:r>
    </w:p>
    <w:p w:rsidR="002930D0" w:rsidRPr="005C3AAA" w:rsidRDefault="002930D0" w:rsidP="002930D0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A3F4B" w:rsidRDefault="00AA3F4B" w:rsidP="00AA3F4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sectPr w:rsidR="00AA3F4B" w:rsidSect="00701B0E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1B7E" w:rsidRDefault="00DA1B7E" w:rsidP="00CA7167">
      <w:pPr>
        <w:spacing w:after="0" w:line="240" w:lineRule="auto"/>
      </w:pPr>
      <w:r>
        <w:separator/>
      </w:r>
    </w:p>
  </w:endnote>
  <w:endnote w:type="continuationSeparator" w:id="0">
    <w:p w:rsidR="00DA1B7E" w:rsidRDefault="00DA1B7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ont292">
    <w:altName w:val="Times New Roman"/>
    <w:charset w:val="CC"/>
    <w:family w:val="auto"/>
    <w:pitch w:val="variable"/>
  </w:font>
  <w:font w:name="Andale Sans UI">
    <w:panose1 w:val="00000000000000000000"/>
    <w:charset w:val="00"/>
    <w:family w:val="roman"/>
    <w:notTrueType/>
    <w:pitch w:val="default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773081"/>
      <w:docPartObj>
        <w:docPartGallery w:val="Page Numbers (Bottom of Page)"/>
        <w:docPartUnique/>
      </w:docPartObj>
    </w:sdtPr>
    <w:sdtEndPr/>
    <w:sdtContent>
      <w:p w:rsidR="00DA1B7E" w:rsidRDefault="00DA1B7E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77F7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A1B7E" w:rsidRDefault="00DA1B7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1B7E" w:rsidRDefault="00DA1B7E">
    <w:pPr>
      <w:pStyle w:val="ae"/>
      <w:jc w:val="right"/>
    </w:pPr>
  </w:p>
  <w:p w:rsidR="00DA1B7E" w:rsidRDefault="00DA1B7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1B7E" w:rsidRDefault="00DA1B7E" w:rsidP="00CA7167">
      <w:pPr>
        <w:spacing w:after="0" w:line="240" w:lineRule="auto"/>
      </w:pPr>
      <w:r>
        <w:separator/>
      </w:r>
    </w:p>
  </w:footnote>
  <w:footnote w:type="continuationSeparator" w:id="0">
    <w:p w:rsidR="00DA1B7E" w:rsidRDefault="00DA1B7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00000004"/>
    <w:name w:val="WWNum4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0000005"/>
    <w:multiLevelType w:val="multilevel"/>
    <w:tmpl w:val="00000005"/>
    <w:name w:val="WWNum4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3">
    <w:nsid w:val="04DE7AF0"/>
    <w:multiLevelType w:val="hybridMultilevel"/>
    <w:tmpl w:val="35B4BFB8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C2279E"/>
    <w:multiLevelType w:val="hybridMultilevel"/>
    <w:tmpl w:val="2D044B2A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AAA524F"/>
    <w:multiLevelType w:val="hybridMultilevel"/>
    <w:tmpl w:val="C73E1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C4B46DA"/>
    <w:multiLevelType w:val="multilevel"/>
    <w:tmpl w:val="C3F8B9C8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8">
    <w:nsid w:val="0E1D1B36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E337E7D"/>
    <w:multiLevelType w:val="hybridMultilevel"/>
    <w:tmpl w:val="8580E8B4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70A1C51"/>
    <w:multiLevelType w:val="hybridMultilevel"/>
    <w:tmpl w:val="102CD2C8"/>
    <w:lvl w:ilvl="0" w:tplc="BC208AB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4E740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4269F1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>
    <w:nsid w:val="32651603"/>
    <w:multiLevelType w:val="hybridMultilevel"/>
    <w:tmpl w:val="77240632"/>
    <w:lvl w:ilvl="0" w:tplc="E83CDC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6AB04EC"/>
    <w:multiLevelType w:val="multilevel"/>
    <w:tmpl w:val="EEB07D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6">
    <w:nsid w:val="3DC57DD1"/>
    <w:multiLevelType w:val="hybridMultilevel"/>
    <w:tmpl w:val="69823884"/>
    <w:lvl w:ilvl="0" w:tplc="60C6E95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6B35BE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">
    <w:nsid w:val="4A992557"/>
    <w:multiLevelType w:val="hybridMultilevel"/>
    <w:tmpl w:val="4978E2D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693EE3"/>
    <w:multiLevelType w:val="hybridMultilevel"/>
    <w:tmpl w:val="F0DCB304"/>
    <w:lvl w:ilvl="0" w:tplc="B4B402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7FB45D6"/>
    <w:multiLevelType w:val="hybridMultilevel"/>
    <w:tmpl w:val="AB50C8E4"/>
    <w:lvl w:ilvl="0" w:tplc="D4C62B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7143E8"/>
    <w:multiLevelType w:val="hybridMultilevel"/>
    <w:tmpl w:val="8B641C9A"/>
    <w:lvl w:ilvl="0" w:tplc="9490C5D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3AC6DEC"/>
    <w:multiLevelType w:val="hybridMultilevel"/>
    <w:tmpl w:val="8510483E"/>
    <w:lvl w:ilvl="0" w:tplc="5B265712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5F762A3"/>
    <w:multiLevelType w:val="hybridMultilevel"/>
    <w:tmpl w:val="A27CDC50"/>
    <w:lvl w:ilvl="0" w:tplc="7794F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BDA2B19"/>
    <w:multiLevelType w:val="multilevel"/>
    <w:tmpl w:val="C8782E9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num w:numId="1">
    <w:abstractNumId w:val="4"/>
  </w:num>
  <w:num w:numId="2">
    <w:abstractNumId w:val="19"/>
  </w:num>
  <w:num w:numId="3">
    <w:abstractNumId w:val="22"/>
  </w:num>
  <w:num w:numId="4">
    <w:abstractNumId w:val="15"/>
  </w:num>
  <w:num w:numId="5">
    <w:abstractNumId w:val="17"/>
    <w:lvlOverride w:ilvl="0">
      <w:startOverride w:val="1"/>
    </w:lvlOverride>
  </w:num>
  <w:num w:numId="6">
    <w:abstractNumId w:val="6"/>
  </w:num>
  <w:num w:numId="7">
    <w:abstractNumId w:val="16"/>
  </w:num>
  <w:num w:numId="8">
    <w:abstractNumId w:val="25"/>
  </w:num>
  <w:num w:numId="9">
    <w:abstractNumId w:val="11"/>
  </w:num>
  <w:num w:numId="10">
    <w:abstractNumId w:val="8"/>
  </w:num>
  <w:num w:numId="11">
    <w:abstractNumId w:val="12"/>
  </w:num>
  <w:num w:numId="12">
    <w:abstractNumId w:val="21"/>
  </w:num>
  <w:num w:numId="13">
    <w:abstractNumId w:val="13"/>
  </w:num>
  <w:num w:numId="14">
    <w:abstractNumId w:val="0"/>
  </w:num>
  <w:num w:numId="15">
    <w:abstractNumId w:val="1"/>
  </w:num>
  <w:num w:numId="16">
    <w:abstractNumId w:val="2"/>
  </w:num>
  <w:num w:numId="17">
    <w:abstractNumId w:val="14"/>
  </w:num>
  <w:num w:numId="18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4"/>
  </w:num>
  <w:num w:numId="20">
    <w:abstractNumId w:val="10"/>
  </w:num>
  <w:num w:numId="21">
    <w:abstractNumId w:val="9"/>
  </w:num>
  <w:num w:numId="22">
    <w:abstractNumId w:val="5"/>
  </w:num>
  <w:num w:numId="2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3"/>
  </w:num>
  <w:num w:numId="26">
    <w:abstractNumId w:val="18"/>
  </w:num>
  <w:num w:numId="27">
    <w:abstractNumId w:val="2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05F"/>
    <w:rsid w:val="00010033"/>
    <w:rsid w:val="00012B30"/>
    <w:rsid w:val="00020B20"/>
    <w:rsid w:val="00024CDE"/>
    <w:rsid w:val="00036352"/>
    <w:rsid w:val="00042F1F"/>
    <w:rsid w:val="000477DC"/>
    <w:rsid w:val="00050CA3"/>
    <w:rsid w:val="00057CC4"/>
    <w:rsid w:val="00060AB0"/>
    <w:rsid w:val="000628A5"/>
    <w:rsid w:val="0007146B"/>
    <w:rsid w:val="00071EED"/>
    <w:rsid w:val="000748D4"/>
    <w:rsid w:val="00074C40"/>
    <w:rsid w:val="00074D2C"/>
    <w:rsid w:val="00076A51"/>
    <w:rsid w:val="00093C9B"/>
    <w:rsid w:val="000952AD"/>
    <w:rsid w:val="00096681"/>
    <w:rsid w:val="000A2B7F"/>
    <w:rsid w:val="000A7767"/>
    <w:rsid w:val="000B07DC"/>
    <w:rsid w:val="000C0039"/>
    <w:rsid w:val="000C3F9C"/>
    <w:rsid w:val="000C5C1F"/>
    <w:rsid w:val="000D17EB"/>
    <w:rsid w:val="000D7910"/>
    <w:rsid w:val="000E1E41"/>
    <w:rsid w:val="000E26C3"/>
    <w:rsid w:val="000E6008"/>
    <w:rsid w:val="000F1EAC"/>
    <w:rsid w:val="000F359C"/>
    <w:rsid w:val="000F605D"/>
    <w:rsid w:val="00121947"/>
    <w:rsid w:val="00121F87"/>
    <w:rsid w:val="001228F4"/>
    <w:rsid w:val="0012737F"/>
    <w:rsid w:val="001444E1"/>
    <w:rsid w:val="0014613F"/>
    <w:rsid w:val="00154C7A"/>
    <w:rsid w:val="00163EDC"/>
    <w:rsid w:val="00165073"/>
    <w:rsid w:val="00171F93"/>
    <w:rsid w:val="00172010"/>
    <w:rsid w:val="00173766"/>
    <w:rsid w:val="00176BBE"/>
    <w:rsid w:val="00183828"/>
    <w:rsid w:val="00184D44"/>
    <w:rsid w:val="00186668"/>
    <w:rsid w:val="001869AC"/>
    <w:rsid w:val="00186A21"/>
    <w:rsid w:val="001975F0"/>
    <w:rsid w:val="001A3634"/>
    <w:rsid w:val="001B2564"/>
    <w:rsid w:val="001B7803"/>
    <w:rsid w:val="001C4F99"/>
    <w:rsid w:val="001C6E64"/>
    <w:rsid w:val="001C7E98"/>
    <w:rsid w:val="001D64F2"/>
    <w:rsid w:val="001E3584"/>
    <w:rsid w:val="001E587B"/>
    <w:rsid w:val="001F0817"/>
    <w:rsid w:val="001F37E8"/>
    <w:rsid w:val="00205192"/>
    <w:rsid w:val="00211DCF"/>
    <w:rsid w:val="002160D1"/>
    <w:rsid w:val="00221526"/>
    <w:rsid w:val="00221C10"/>
    <w:rsid w:val="002236EB"/>
    <w:rsid w:val="002239D2"/>
    <w:rsid w:val="0022609C"/>
    <w:rsid w:val="00237195"/>
    <w:rsid w:val="00237573"/>
    <w:rsid w:val="00242947"/>
    <w:rsid w:val="00245C7E"/>
    <w:rsid w:val="002461F7"/>
    <w:rsid w:val="002473DD"/>
    <w:rsid w:val="002508F5"/>
    <w:rsid w:val="00251BFC"/>
    <w:rsid w:val="00252E98"/>
    <w:rsid w:val="00257233"/>
    <w:rsid w:val="002816E1"/>
    <w:rsid w:val="00283884"/>
    <w:rsid w:val="002861AF"/>
    <w:rsid w:val="0029039B"/>
    <w:rsid w:val="002930D0"/>
    <w:rsid w:val="00297393"/>
    <w:rsid w:val="002A0B87"/>
    <w:rsid w:val="002A6B81"/>
    <w:rsid w:val="002B0124"/>
    <w:rsid w:val="002B0FBC"/>
    <w:rsid w:val="002C330B"/>
    <w:rsid w:val="002C4E8B"/>
    <w:rsid w:val="002D19D7"/>
    <w:rsid w:val="002D299C"/>
    <w:rsid w:val="002D695C"/>
    <w:rsid w:val="002E2DE3"/>
    <w:rsid w:val="002F273A"/>
    <w:rsid w:val="002F4740"/>
    <w:rsid w:val="00305D70"/>
    <w:rsid w:val="00314072"/>
    <w:rsid w:val="00323346"/>
    <w:rsid w:val="00323FE3"/>
    <w:rsid w:val="00324B52"/>
    <w:rsid w:val="00324F2D"/>
    <w:rsid w:val="0032534D"/>
    <w:rsid w:val="003329D8"/>
    <w:rsid w:val="003335B7"/>
    <w:rsid w:val="00333847"/>
    <w:rsid w:val="00334A9D"/>
    <w:rsid w:val="00335FD8"/>
    <w:rsid w:val="00342002"/>
    <w:rsid w:val="0035520D"/>
    <w:rsid w:val="0035720D"/>
    <w:rsid w:val="0036521D"/>
    <w:rsid w:val="00367247"/>
    <w:rsid w:val="003750F8"/>
    <w:rsid w:val="003755CA"/>
    <w:rsid w:val="00377108"/>
    <w:rsid w:val="0038064D"/>
    <w:rsid w:val="00386ECC"/>
    <w:rsid w:val="003916AC"/>
    <w:rsid w:val="003936E4"/>
    <w:rsid w:val="0039618F"/>
    <w:rsid w:val="00397F06"/>
    <w:rsid w:val="003A2122"/>
    <w:rsid w:val="003A36FE"/>
    <w:rsid w:val="003A4747"/>
    <w:rsid w:val="003B784B"/>
    <w:rsid w:val="003C2116"/>
    <w:rsid w:val="003C3305"/>
    <w:rsid w:val="003C53D2"/>
    <w:rsid w:val="003E3DAD"/>
    <w:rsid w:val="003E67EB"/>
    <w:rsid w:val="003F3A31"/>
    <w:rsid w:val="00401A35"/>
    <w:rsid w:val="00412680"/>
    <w:rsid w:val="0041524A"/>
    <w:rsid w:val="00426268"/>
    <w:rsid w:val="0042783D"/>
    <w:rsid w:val="004419CE"/>
    <w:rsid w:val="00442F3F"/>
    <w:rsid w:val="00445DEE"/>
    <w:rsid w:val="00454416"/>
    <w:rsid w:val="004551EE"/>
    <w:rsid w:val="00461F28"/>
    <w:rsid w:val="00463B74"/>
    <w:rsid w:val="00466E62"/>
    <w:rsid w:val="004764E8"/>
    <w:rsid w:val="00482158"/>
    <w:rsid w:val="0048222B"/>
    <w:rsid w:val="00486230"/>
    <w:rsid w:val="00487B77"/>
    <w:rsid w:val="0049093A"/>
    <w:rsid w:val="00494C65"/>
    <w:rsid w:val="004A2F8C"/>
    <w:rsid w:val="004B2ECB"/>
    <w:rsid w:val="004C6D85"/>
    <w:rsid w:val="004D0D6F"/>
    <w:rsid w:val="004D1D18"/>
    <w:rsid w:val="004D385A"/>
    <w:rsid w:val="004D5381"/>
    <w:rsid w:val="004E13F8"/>
    <w:rsid w:val="004E16C5"/>
    <w:rsid w:val="004E7093"/>
    <w:rsid w:val="004F0A5B"/>
    <w:rsid w:val="004F6BF2"/>
    <w:rsid w:val="00503E05"/>
    <w:rsid w:val="00510D7C"/>
    <w:rsid w:val="00523584"/>
    <w:rsid w:val="00526180"/>
    <w:rsid w:val="005274CA"/>
    <w:rsid w:val="00527A44"/>
    <w:rsid w:val="00533F0F"/>
    <w:rsid w:val="00534122"/>
    <w:rsid w:val="005559DE"/>
    <w:rsid w:val="00555CF9"/>
    <w:rsid w:val="0055670C"/>
    <w:rsid w:val="00561D5D"/>
    <w:rsid w:val="0056421F"/>
    <w:rsid w:val="005673D0"/>
    <w:rsid w:val="005701BA"/>
    <w:rsid w:val="00587D1E"/>
    <w:rsid w:val="005919F4"/>
    <w:rsid w:val="0059423D"/>
    <w:rsid w:val="005A158D"/>
    <w:rsid w:val="005A2205"/>
    <w:rsid w:val="005A4789"/>
    <w:rsid w:val="005A5053"/>
    <w:rsid w:val="005B04FF"/>
    <w:rsid w:val="005B2DA8"/>
    <w:rsid w:val="005B318C"/>
    <w:rsid w:val="005C131F"/>
    <w:rsid w:val="005C2AB8"/>
    <w:rsid w:val="005C45D8"/>
    <w:rsid w:val="005C58F2"/>
    <w:rsid w:val="005D1F37"/>
    <w:rsid w:val="005D3C4F"/>
    <w:rsid w:val="005D65D5"/>
    <w:rsid w:val="005E1373"/>
    <w:rsid w:val="005E5A5A"/>
    <w:rsid w:val="005E6815"/>
    <w:rsid w:val="005E723D"/>
    <w:rsid w:val="005E7A4A"/>
    <w:rsid w:val="005F03F0"/>
    <w:rsid w:val="005F0F17"/>
    <w:rsid w:val="005F66AE"/>
    <w:rsid w:val="005F7665"/>
    <w:rsid w:val="006020D2"/>
    <w:rsid w:val="00604283"/>
    <w:rsid w:val="00611671"/>
    <w:rsid w:val="0062262D"/>
    <w:rsid w:val="00630B25"/>
    <w:rsid w:val="006345BA"/>
    <w:rsid w:val="0064108C"/>
    <w:rsid w:val="0065072D"/>
    <w:rsid w:val="00651AAA"/>
    <w:rsid w:val="006550B0"/>
    <w:rsid w:val="006618A3"/>
    <w:rsid w:val="006716A6"/>
    <w:rsid w:val="00671BAD"/>
    <w:rsid w:val="00673EA3"/>
    <w:rsid w:val="0068344E"/>
    <w:rsid w:val="00691AC2"/>
    <w:rsid w:val="00695872"/>
    <w:rsid w:val="00696A2B"/>
    <w:rsid w:val="006A0247"/>
    <w:rsid w:val="006B7489"/>
    <w:rsid w:val="006B7F4A"/>
    <w:rsid w:val="006C10A5"/>
    <w:rsid w:val="006D00A0"/>
    <w:rsid w:val="006D5476"/>
    <w:rsid w:val="006E62D8"/>
    <w:rsid w:val="006F53B0"/>
    <w:rsid w:val="00700750"/>
    <w:rsid w:val="00701B0E"/>
    <w:rsid w:val="007023A8"/>
    <w:rsid w:val="00702A5B"/>
    <w:rsid w:val="0072356A"/>
    <w:rsid w:val="007243BC"/>
    <w:rsid w:val="00725FD9"/>
    <w:rsid w:val="0073305F"/>
    <w:rsid w:val="00734DBB"/>
    <w:rsid w:val="00735040"/>
    <w:rsid w:val="00735189"/>
    <w:rsid w:val="00735E55"/>
    <w:rsid w:val="007362B6"/>
    <w:rsid w:val="007371CA"/>
    <w:rsid w:val="00737E4D"/>
    <w:rsid w:val="00740CC8"/>
    <w:rsid w:val="00741BFD"/>
    <w:rsid w:val="00743DE5"/>
    <w:rsid w:val="00744AAE"/>
    <w:rsid w:val="00755DBE"/>
    <w:rsid w:val="00762246"/>
    <w:rsid w:val="0076486C"/>
    <w:rsid w:val="00764BC2"/>
    <w:rsid w:val="00771F0D"/>
    <w:rsid w:val="00777C80"/>
    <w:rsid w:val="00780B77"/>
    <w:rsid w:val="00783103"/>
    <w:rsid w:val="00786CAA"/>
    <w:rsid w:val="0079747E"/>
    <w:rsid w:val="007B1F62"/>
    <w:rsid w:val="007B2BEA"/>
    <w:rsid w:val="007B503A"/>
    <w:rsid w:val="007B6CE0"/>
    <w:rsid w:val="007B6FA2"/>
    <w:rsid w:val="007C3B50"/>
    <w:rsid w:val="007C60F3"/>
    <w:rsid w:val="007D06F1"/>
    <w:rsid w:val="007D6016"/>
    <w:rsid w:val="007D760A"/>
    <w:rsid w:val="007E56C6"/>
    <w:rsid w:val="007E7AFB"/>
    <w:rsid w:val="007F0156"/>
    <w:rsid w:val="007F3F70"/>
    <w:rsid w:val="007F60F2"/>
    <w:rsid w:val="00805DCE"/>
    <w:rsid w:val="00807C52"/>
    <w:rsid w:val="00816372"/>
    <w:rsid w:val="00825FC6"/>
    <w:rsid w:val="00827094"/>
    <w:rsid w:val="008334B9"/>
    <w:rsid w:val="00834163"/>
    <w:rsid w:val="00836797"/>
    <w:rsid w:val="00846E5E"/>
    <w:rsid w:val="008475DE"/>
    <w:rsid w:val="00852B82"/>
    <w:rsid w:val="00853133"/>
    <w:rsid w:val="008542F1"/>
    <w:rsid w:val="00860C86"/>
    <w:rsid w:val="0086709B"/>
    <w:rsid w:val="008710D2"/>
    <w:rsid w:val="00887FF9"/>
    <w:rsid w:val="00890783"/>
    <w:rsid w:val="008915F8"/>
    <w:rsid w:val="00892674"/>
    <w:rsid w:val="008A06A1"/>
    <w:rsid w:val="008B242A"/>
    <w:rsid w:val="008B28F7"/>
    <w:rsid w:val="008C0096"/>
    <w:rsid w:val="008C45F9"/>
    <w:rsid w:val="008D42B5"/>
    <w:rsid w:val="008D566F"/>
    <w:rsid w:val="008E6097"/>
    <w:rsid w:val="008F1EFE"/>
    <w:rsid w:val="008F410F"/>
    <w:rsid w:val="008F6C94"/>
    <w:rsid w:val="009040E4"/>
    <w:rsid w:val="009126E3"/>
    <w:rsid w:val="0091638D"/>
    <w:rsid w:val="00916A16"/>
    <w:rsid w:val="00917867"/>
    <w:rsid w:val="009212AC"/>
    <w:rsid w:val="00924CE6"/>
    <w:rsid w:val="00926EE1"/>
    <w:rsid w:val="00927E38"/>
    <w:rsid w:val="00936E11"/>
    <w:rsid w:val="0093758B"/>
    <w:rsid w:val="009446A6"/>
    <w:rsid w:val="00945F4A"/>
    <w:rsid w:val="00951284"/>
    <w:rsid w:val="009529DA"/>
    <w:rsid w:val="00963120"/>
    <w:rsid w:val="009633E5"/>
    <w:rsid w:val="009661C3"/>
    <w:rsid w:val="00973C69"/>
    <w:rsid w:val="0097642C"/>
    <w:rsid w:val="00981269"/>
    <w:rsid w:val="0098333E"/>
    <w:rsid w:val="00996A0A"/>
    <w:rsid w:val="00997229"/>
    <w:rsid w:val="009A0B93"/>
    <w:rsid w:val="009A0F74"/>
    <w:rsid w:val="009B360D"/>
    <w:rsid w:val="009C0E9F"/>
    <w:rsid w:val="009C2C38"/>
    <w:rsid w:val="009C6628"/>
    <w:rsid w:val="009D1D48"/>
    <w:rsid w:val="009E1C8B"/>
    <w:rsid w:val="009E2F79"/>
    <w:rsid w:val="009E514E"/>
    <w:rsid w:val="009F31BD"/>
    <w:rsid w:val="009F7ED5"/>
    <w:rsid w:val="00A1013E"/>
    <w:rsid w:val="00A21278"/>
    <w:rsid w:val="00A24E06"/>
    <w:rsid w:val="00A26E41"/>
    <w:rsid w:val="00A329B6"/>
    <w:rsid w:val="00A33276"/>
    <w:rsid w:val="00A33DCB"/>
    <w:rsid w:val="00A374C1"/>
    <w:rsid w:val="00A41D66"/>
    <w:rsid w:val="00A4300C"/>
    <w:rsid w:val="00A44F13"/>
    <w:rsid w:val="00A537A5"/>
    <w:rsid w:val="00A553B5"/>
    <w:rsid w:val="00A556F2"/>
    <w:rsid w:val="00A572B2"/>
    <w:rsid w:val="00A57F76"/>
    <w:rsid w:val="00A61B8E"/>
    <w:rsid w:val="00A73A81"/>
    <w:rsid w:val="00A81EA5"/>
    <w:rsid w:val="00A81F9D"/>
    <w:rsid w:val="00A82E07"/>
    <w:rsid w:val="00A83061"/>
    <w:rsid w:val="00A86A21"/>
    <w:rsid w:val="00AA3688"/>
    <w:rsid w:val="00AA3F4B"/>
    <w:rsid w:val="00AA779F"/>
    <w:rsid w:val="00AB1F2F"/>
    <w:rsid w:val="00AB2274"/>
    <w:rsid w:val="00AB3AAE"/>
    <w:rsid w:val="00AD01E9"/>
    <w:rsid w:val="00AD1BEE"/>
    <w:rsid w:val="00AD5260"/>
    <w:rsid w:val="00AE16D7"/>
    <w:rsid w:val="00AF07F8"/>
    <w:rsid w:val="00AF4FF2"/>
    <w:rsid w:val="00B0005B"/>
    <w:rsid w:val="00B02AB4"/>
    <w:rsid w:val="00B051C3"/>
    <w:rsid w:val="00B05454"/>
    <w:rsid w:val="00B05BAC"/>
    <w:rsid w:val="00B21272"/>
    <w:rsid w:val="00B30DB9"/>
    <w:rsid w:val="00B344D3"/>
    <w:rsid w:val="00B353BD"/>
    <w:rsid w:val="00B36731"/>
    <w:rsid w:val="00B45F98"/>
    <w:rsid w:val="00B51BCF"/>
    <w:rsid w:val="00B52179"/>
    <w:rsid w:val="00B52329"/>
    <w:rsid w:val="00B54D96"/>
    <w:rsid w:val="00B5595E"/>
    <w:rsid w:val="00B8111B"/>
    <w:rsid w:val="00B85C07"/>
    <w:rsid w:val="00B86D85"/>
    <w:rsid w:val="00B86FEE"/>
    <w:rsid w:val="00B90AC9"/>
    <w:rsid w:val="00BB1488"/>
    <w:rsid w:val="00BC310E"/>
    <w:rsid w:val="00BD2D8C"/>
    <w:rsid w:val="00BE48A1"/>
    <w:rsid w:val="00C06C39"/>
    <w:rsid w:val="00C12476"/>
    <w:rsid w:val="00C12AB6"/>
    <w:rsid w:val="00C14D66"/>
    <w:rsid w:val="00C1734C"/>
    <w:rsid w:val="00C22ED2"/>
    <w:rsid w:val="00C23433"/>
    <w:rsid w:val="00C25B2B"/>
    <w:rsid w:val="00C31F6B"/>
    <w:rsid w:val="00C349E6"/>
    <w:rsid w:val="00C3517B"/>
    <w:rsid w:val="00C40891"/>
    <w:rsid w:val="00C424B7"/>
    <w:rsid w:val="00C44435"/>
    <w:rsid w:val="00C45C9F"/>
    <w:rsid w:val="00C5067E"/>
    <w:rsid w:val="00C5189B"/>
    <w:rsid w:val="00C5329F"/>
    <w:rsid w:val="00C64DEA"/>
    <w:rsid w:val="00C72EF6"/>
    <w:rsid w:val="00C77E3D"/>
    <w:rsid w:val="00C77F7F"/>
    <w:rsid w:val="00C80980"/>
    <w:rsid w:val="00C821EE"/>
    <w:rsid w:val="00C86A25"/>
    <w:rsid w:val="00C90D8F"/>
    <w:rsid w:val="00C97173"/>
    <w:rsid w:val="00C978C4"/>
    <w:rsid w:val="00CA24D7"/>
    <w:rsid w:val="00CA3453"/>
    <w:rsid w:val="00CA7167"/>
    <w:rsid w:val="00CA743E"/>
    <w:rsid w:val="00CB4AE6"/>
    <w:rsid w:val="00CB5348"/>
    <w:rsid w:val="00CB54AF"/>
    <w:rsid w:val="00CC2EF0"/>
    <w:rsid w:val="00CC3E9E"/>
    <w:rsid w:val="00CD3425"/>
    <w:rsid w:val="00CD3A28"/>
    <w:rsid w:val="00CD761F"/>
    <w:rsid w:val="00CF2D1B"/>
    <w:rsid w:val="00CF752F"/>
    <w:rsid w:val="00D01A85"/>
    <w:rsid w:val="00D14589"/>
    <w:rsid w:val="00D232C7"/>
    <w:rsid w:val="00D246D3"/>
    <w:rsid w:val="00D26A71"/>
    <w:rsid w:val="00D330A0"/>
    <w:rsid w:val="00D363BE"/>
    <w:rsid w:val="00D36BBC"/>
    <w:rsid w:val="00D37142"/>
    <w:rsid w:val="00D441B7"/>
    <w:rsid w:val="00D44B6E"/>
    <w:rsid w:val="00D45149"/>
    <w:rsid w:val="00D474ED"/>
    <w:rsid w:val="00D6125B"/>
    <w:rsid w:val="00D61998"/>
    <w:rsid w:val="00D65CC0"/>
    <w:rsid w:val="00D77103"/>
    <w:rsid w:val="00D8032E"/>
    <w:rsid w:val="00D83CDC"/>
    <w:rsid w:val="00D94C26"/>
    <w:rsid w:val="00DA1B7E"/>
    <w:rsid w:val="00DA673C"/>
    <w:rsid w:val="00DB597C"/>
    <w:rsid w:val="00DD12E3"/>
    <w:rsid w:val="00DD4FCC"/>
    <w:rsid w:val="00DE0C70"/>
    <w:rsid w:val="00DE0EDF"/>
    <w:rsid w:val="00DE217C"/>
    <w:rsid w:val="00DE328F"/>
    <w:rsid w:val="00DE606A"/>
    <w:rsid w:val="00DE7D4D"/>
    <w:rsid w:val="00E06916"/>
    <w:rsid w:val="00E112E2"/>
    <w:rsid w:val="00E13837"/>
    <w:rsid w:val="00E1504E"/>
    <w:rsid w:val="00E16F2C"/>
    <w:rsid w:val="00E222AB"/>
    <w:rsid w:val="00E24E3D"/>
    <w:rsid w:val="00E2789B"/>
    <w:rsid w:val="00E322FA"/>
    <w:rsid w:val="00E42E4D"/>
    <w:rsid w:val="00E42F37"/>
    <w:rsid w:val="00E50A14"/>
    <w:rsid w:val="00E53916"/>
    <w:rsid w:val="00E5489B"/>
    <w:rsid w:val="00E60277"/>
    <w:rsid w:val="00E6258F"/>
    <w:rsid w:val="00E62625"/>
    <w:rsid w:val="00E66689"/>
    <w:rsid w:val="00E83D5A"/>
    <w:rsid w:val="00E84327"/>
    <w:rsid w:val="00E91345"/>
    <w:rsid w:val="00E96A6D"/>
    <w:rsid w:val="00EA45D9"/>
    <w:rsid w:val="00EA6A2F"/>
    <w:rsid w:val="00EA6A56"/>
    <w:rsid w:val="00EA7DDA"/>
    <w:rsid w:val="00ED17CE"/>
    <w:rsid w:val="00ED73F9"/>
    <w:rsid w:val="00EE0061"/>
    <w:rsid w:val="00EE012B"/>
    <w:rsid w:val="00EE18D1"/>
    <w:rsid w:val="00EE6033"/>
    <w:rsid w:val="00EE6245"/>
    <w:rsid w:val="00EF1598"/>
    <w:rsid w:val="00EF2D5F"/>
    <w:rsid w:val="00F00857"/>
    <w:rsid w:val="00F067EC"/>
    <w:rsid w:val="00F13CB9"/>
    <w:rsid w:val="00F1481E"/>
    <w:rsid w:val="00F166CA"/>
    <w:rsid w:val="00F2162A"/>
    <w:rsid w:val="00F22FDF"/>
    <w:rsid w:val="00F24925"/>
    <w:rsid w:val="00F255D3"/>
    <w:rsid w:val="00F26AD4"/>
    <w:rsid w:val="00F307D3"/>
    <w:rsid w:val="00F31787"/>
    <w:rsid w:val="00F334F7"/>
    <w:rsid w:val="00F3497A"/>
    <w:rsid w:val="00F400C3"/>
    <w:rsid w:val="00F525D1"/>
    <w:rsid w:val="00F571BA"/>
    <w:rsid w:val="00F61F6A"/>
    <w:rsid w:val="00F64DE1"/>
    <w:rsid w:val="00F660A8"/>
    <w:rsid w:val="00F67CFB"/>
    <w:rsid w:val="00F72B0B"/>
    <w:rsid w:val="00F74C29"/>
    <w:rsid w:val="00F773B9"/>
    <w:rsid w:val="00F77C11"/>
    <w:rsid w:val="00F918B6"/>
    <w:rsid w:val="00F91AE9"/>
    <w:rsid w:val="00F91C68"/>
    <w:rsid w:val="00F96CB2"/>
    <w:rsid w:val="00FA2DCD"/>
    <w:rsid w:val="00FB68DE"/>
    <w:rsid w:val="00FB72A1"/>
    <w:rsid w:val="00FC2A4E"/>
    <w:rsid w:val="00FC2FF0"/>
    <w:rsid w:val="00FC358D"/>
    <w:rsid w:val="00FC696E"/>
    <w:rsid w:val="00FC797C"/>
    <w:rsid w:val="00FD528D"/>
    <w:rsid w:val="00FD582B"/>
    <w:rsid w:val="00FD630C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382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26A7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780B77"/>
    <w:rPr>
      <w:color w:val="0000FF"/>
      <w:u w:val="single"/>
    </w:rPr>
  </w:style>
  <w:style w:type="character" w:styleId="af6">
    <w:name w:val="FollowedHyperlink"/>
    <w:basedOn w:val="a0"/>
    <w:uiPriority w:val="99"/>
    <w:semiHidden/>
    <w:unhideWhenUsed/>
    <w:rsid w:val="00D26A71"/>
    <w:rPr>
      <w:color w:val="800080" w:themeColor="followed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D26A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data">
    <w:name w:val="data"/>
    <w:basedOn w:val="a0"/>
    <w:rsid w:val="00D26A71"/>
  </w:style>
  <w:style w:type="character" w:customStyle="1" w:styleId="link">
    <w:name w:val="link"/>
    <w:basedOn w:val="a0"/>
    <w:rsid w:val="00DD4FCC"/>
  </w:style>
  <w:style w:type="paragraph" w:customStyle="1" w:styleId="12">
    <w:name w:val="Абзац списка1"/>
    <w:basedOn w:val="a"/>
    <w:rsid w:val="0091638D"/>
    <w:pPr>
      <w:suppressAutoHyphens/>
      <w:spacing w:after="160" w:line="259" w:lineRule="auto"/>
      <w:ind w:left="720"/>
    </w:pPr>
    <w:rPr>
      <w:rFonts w:cs="font292"/>
      <w:lang w:eastAsia="ar-SA"/>
    </w:rPr>
  </w:style>
  <w:style w:type="paragraph" w:styleId="3">
    <w:name w:val="Body Text 3"/>
    <w:basedOn w:val="a"/>
    <w:link w:val="30"/>
    <w:rsid w:val="000D7910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0D791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No Spacing"/>
    <w:link w:val="af8"/>
    <w:uiPriority w:val="1"/>
    <w:qFormat/>
    <w:rsid w:val="00B86FE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8">
    <w:name w:val="Без интервала Знак"/>
    <w:link w:val="af7"/>
    <w:uiPriority w:val="1"/>
    <w:locked/>
    <w:rsid w:val="00B86FEE"/>
    <w:rPr>
      <w:rFonts w:ascii="Calibri" w:eastAsia="Times New Roman" w:hAnsi="Calibri" w:cs="Times New Roman"/>
      <w:lang w:eastAsia="ru-RU"/>
    </w:rPr>
  </w:style>
  <w:style w:type="paragraph" w:customStyle="1" w:styleId="13">
    <w:name w:val="Обычный1"/>
    <w:rsid w:val="00B86FEE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table" w:customStyle="1" w:styleId="110">
    <w:name w:val="Сетка таблицы11"/>
    <w:basedOn w:val="a1"/>
    <w:uiPriority w:val="59"/>
    <w:rsid w:val="003E3D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2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927873">
          <w:marLeft w:val="0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179192">
              <w:marLeft w:val="0"/>
              <w:marRight w:val="1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165221">
                  <w:marLeft w:val="140"/>
                  <w:marRight w:val="0"/>
                  <w:marTop w:val="1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806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5137006">
                  <w:marLeft w:val="0"/>
                  <w:marRight w:val="0"/>
                  <w:marTop w:val="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627693">
                  <w:marLeft w:val="0"/>
                  <w:marRight w:val="0"/>
                  <w:marTop w:val="0"/>
                  <w:marBottom w:val="150"/>
                  <w:divBdr>
                    <w:top w:val="single" w:sz="4" w:space="0" w:color="DCDCDC"/>
                    <w:left w:val="none" w:sz="0" w:space="0" w:color="auto"/>
                    <w:bottom w:val="single" w:sz="4" w:space="0" w:color="DCDCDC"/>
                    <w:right w:val="none" w:sz="0" w:space="0" w:color="auto"/>
                  </w:divBdr>
                  <w:divsChild>
                    <w:div w:id="192676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9719495">
                  <w:marLeft w:val="0"/>
                  <w:marRight w:val="0"/>
                  <w:marTop w:val="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819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7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93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dictionary.cambridge.org/" TargetMode="External"/><Relationship Id="rId18" Type="http://schemas.openxmlformats.org/officeDocument/2006/relationships/hyperlink" Target="http://lib.biblioclub.ru/index.php?page=author&amp;id=136054" TargetMode="External"/><Relationship Id="rId26" Type="http://schemas.openxmlformats.org/officeDocument/2006/relationships/hyperlink" Target="http://www.sil.org/linguistics/GlossaryOfLinguisticTerms/" TargetMode="External"/><Relationship Id="rId39" Type="http://schemas.openxmlformats.org/officeDocument/2006/relationships/hyperlink" Target="http://biblioclub.ru/index.php?page=book&amp;id=577480" TargetMode="External"/><Relationship Id="rId21" Type="http://schemas.openxmlformats.org/officeDocument/2006/relationships/hyperlink" Target="http://dictionary.cambridge.org/" TargetMode="External"/><Relationship Id="rId34" Type="http://schemas.openxmlformats.org/officeDocument/2006/relationships/hyperlink" Target="http://biblioclub.ru/index.php?page=book&amp;id=364033" TargetMode="External"/><Relationship Id="rId42" Type="http://schemas.openxmlformats.org/officeDocument/2006/relationships/hyperlink" Target="http://biblioclub.ru/index.php?page=book&amp;id=562327" TargetMode="External"/><Relationship Id="rId47" Type="http://schemas.openxmlformats.org/officeDocument/2006/relationships/hyperlink" Target="http://philology.ru/" TargetMode="External"/><Relationship Id="rId50" Type="http://schemas.openxmlformats.org/officeDocument/2006/relationships/hyperlink" Target="http://ya.mininuniver.ru/" TargetMode="External"/><Relationship Id="rId55" Type="http://schemas.openxmlformats.org/officeDocument/2006/relationships/hyperlink" Target="http://lingvopro.abbyyonline.com/ru" TargetMode="External"/><Relationship Id="rId63" Type="http://schemas.openxmlformats.org/officeDocument/2006/relationships/hyperlink" Target="http://oxforddictionaries.com/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ya.mininuniver.ru/" TargetMode="External"/><Relationship Id="rId29" Type="http://schemas.openxmlformats.org/officeDocument/2006/relationships/hyperlink" Target="http://dictionary.cambridge.org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ya.mininuniver.ru/" TargetMode="External"/><Relationship Id="rId32" Type="http://schemas.openxmlformats.org/officeDocument/2006/relationships/hyperlink" Target="http://ya.mininuniver.ru/" TargetMode="External"/><Relationship Id="rId37" Type="http://schemas.openxmlformats.org/officeDocument/2006/relationships/hyperlink" Target="http://biblioclub.ru/index.php?page=book&amp;id=375480" TargetMode="External"/><Relationship Id="rId40" Type="http://schemas.openxmlformats.org/officeDocument/2006/relationships/hyperlink" Target="http://biblioclub.ru/index.php?page=book&amp;id=578025" TargetMode="External"/><Relationship Id="rId45" Type="http://schemas.openxmlformats.org/officeDocument/2006/relationships/hyperlink" Target="http://dictionary.cambridge.org/" TargetMode="External"/><Relationship Id="rId53" Type="http://schemas.openxmlformats.org/officeDocument/2006/relationships/hyperlink" Target="http://oxforddictionaries.com/" TargetMode="External"/><Relationship Id="rId58" Type="http://schemas.openxmlformats.org/officeDocument/2006/relationships/hyperlink" Target="http://www.sil.org/linguistics/GlossaryOfLinguisticTerms/" TargetMode="External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oxforddictionaries.com/" TargetMode="External"/><Relationship Id="rId23" Type="http://schemas.openxmlformats.org/officeDocument/2006/relationships/hyperlink" Target="http://oxforddictionaries.com/" TargetMode="External"/><Relationship Id="rId28" Type="http://schemas.openxmlformats.org/officeDocument/2006/relationships/hyperlink" Target="http://lib.biblioclub.ru/index.php?page=author&amp;id=136054" TargetMode="External"/><Relationship Id="rId36" Type="http://schemas.openxmlformats.org/officeDocument/2006/relationships/hyperlink" Target="http://biblioclub.ru/index.php?page=book&amp;id=466513" TargetMode="External"/><Relationship Id="rId49" Type="http://schemas.openxmlformats.org/officeDocument/2006/relationships/hyperlink" Target="http://www.multitran.ru/" TargetMode="External"/><Relationship Id="rId57" Type="http://schemas.openxmlformats.org/officeDocument/2006/relationships/hyperlink" Target="http://ya.mininuniver.ru/" TargetMode="External"/><Relationship Id="rId61" Type="http://schemas.openxmlformats.org/officeDocument/2006/relationships/hyperlink" Target="http://dictionary.cambridge.org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sil.org/linguistics/GlossaryOfLinguisticTerms/" TargetMode="External"/><Relationship Id="rId31" Type="http://schemas.openxmlformats.org/officeDocument/2006/relationships/hyperlink" Target="http://oxforddictionaries.com/" TargetMode="External"/><Relationship Id="rId44" Type="http://schemas.openxmlformats.org/officeDocument/2006/relationships/hyperlink" Target="http://elibrary.ru/" TargetMode="External"/><Relationship Id="rId52" Type="http://schemas.openxmlformats.org/officeDocument/2006/relationships/hyperlink" Target="http://dictionary.cambridge.org/" TargetMode="External"/><Relationship Id="rId60" Type="http://schemas.openxmlformats.org/officeDocument/2006/relationships/hyperlink" Target="http://lib.biblioclub.ru/index.php?page=author&amp;id=136054" TargetMode="External"/><Relationship Id="rId65" Type="http://schemas.openxmlformats.org/officeDocument/2006/relationships/hyperlink" Target="http://ru.forvo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elibrary.ru/" TargetMode="External"/><Relationship Id="rId22" Type="http://schemas.openxmlformats.org/officeDocument/2006/relationships/hyperlink" Target="http://elibrary.ru/" TargetMode="External"/><Relationship Id="rId27" Type="http://schemas.openxmlformats.org/officeDocument/2006/relationships/hyperlink" Target="http://lib.biblioclub.ru/book_375601_osnovyi_fonetiki_angliyskogo_yazyika/" TargetMode="External"/><Relationship Id="rId30" Type="http://schemas.openxmlformats.org/officeDocument/2006/relationships/hyperlink" Target="http://elibrary.ru/" TargetMode="External"/><Relationship Id="rId35" Type="http://schemas.openxmlformats.org/officeDocument/2006/relationships/hyperlink" Target="http://biblioclub.ru/index.php?page=book&amp;id=57636" TargetMode="External"/><Relationship Id="rId43" Type="http://schemas.openxmlformats.org/officeDocument/2006/relationships/hyperlink" Target="http://biblioclub.ru/index.php?page=book&amp;id=498963" TargetMode="External"/><Relationship Id="rId48" Type="http://schemas.openxmlformats.org/officeDocument/2006/relationships/hyperlink" Target="http://lingvopro.abbyyonline.com/ru" TargetMode="External"/><Relationship Id="rId56" Type="http://schemas.openxmlformats.org/officeDocument/2006/relationships/hyperlink" Target="http://www.multitran.ru/" TargetMode="External"/><Relationship Id="rId64" Type="http://schemas.openxmlformats.org/officeDocument/2006/relationships/hyperlink" Target="http://ya.mininuniver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elibrary.ru/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ru.forvo.com/" TargetMode="External"/><Relationship Id="rId25" Type="http://schemas.openxmlformats.org/officeDocument/2006/relationships/hyperlink" Target="http://ru.forvo.com/" TargetMode="External"/><Relationship Id="rId33" Type="http://schemas.openxmlformats.org/officeDocument/2006/relationships/hyperlink" Target="http://ru.forvo.com/" TargetMode="External"/><Relationship Id="rId38" Type="http://schemas.openxmlformats.org/officeDocument/2006/relationships/hyperlink" Target="http://biblioclub.ru/index.php?page=book&amp;id=364034" TargetMode="External"/><Relationship Id="rId46" Type="http://schemas.openxmlformats.org/officeDocument/2006/relationships/hyperlink" Target="http://oxforddictionaries.com/" TargetMode="External"/><Relationship Id="rId59" Type="http://schemas.openxmlformats.org/officeDocument/2006/relationships/hyperlink" Target="http://lib.biblioclub.ru/book_375601_osnovyi_fonetiki_angliyskogo_yazyika/" TargetMode="External"/><Relationship Id="rId67" Type="http://schemas.openxmlformats.org/officeDocument/2006/relationships/theme" Target="theme/theme1.xml"/><Relationship Id="rId20" Type="http://schemas.openxmlformats.org/officeDocument/2006/relationships/hyperlink" Target="http://lib.biblioclub.ru/book_375601_osnovyi_fonetiki_angliyskogo_yazyika/" TargetMode="External"/><Relationship Id="rId41" Type="http://schemas.openxmlformats.org/officeDocument/2006/relationships/hyperlink" Target="http://biblioclub.ru/index.php?page=book&amp;id=562238" TargetMode="External"/><Relationship Id="rId54" Type="http://schemas.openxmlformats.org/officeDocument/2006/relationships/hyperlink" Target="http://philology.ru/" TargetMode="External"/><Relationship Id="rId62" Type="http://schemas.openxmlformats.org/officeDocument/2006/relationships/hyperlink" Target="http://elibrary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023977-B0AC-41ED-9786-A1D21D6675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46</Pages>
  <Words>10272</Words>
  <Characters>58551</Characters>
  <Application>Microsoft Office Word</Application>
  <DocSecurity>0</DocSecurity>
  <Lines>487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68686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92</cp:revision>
  <cp:lastPrinted>2019-09-03T07:51:00Z</cp:lastPrinted>
  <dcterms:created xsi:type="dcterms:W3CDTF">2020-05-24T21:03:00Z</dcterms:created>
  <dcterms:modified xsi:type="dcterms:W3CDTF">2020-09-17T12:34:00Z</dcterms:modified>
</cp:coreProperties>
</file>